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05AEC" w14:textId="64878190" w:rsidR="007B430F" w:rsidRDefault="007B430F" w:rsidP="00591A69">
      <w:pPr>
        <w:rPr>
          <w:rFonts w:ascii="Arial" w:hAnsi="Arial" w:cs="Arial"/>
          <w:sz w:val="18"/>
          <w:szCs w:val="18"/>
        </w:rPr>
      </w:pPr>
    </w:p>
    <w:p w14:paraId="4574B186" w14:textId="6F2997EC" w:rsidR="008C3B42" w:rsidRPr="00D4435B" w:rsidRDefault="007B430F" w:rsidP="00107410">
      <w:pPr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8C3B42" w:rsidRPr="00D4435B">
        <w:rPr>
          <w:rFonts w:ascii="Arial" w:hAnsi="Arial" w:cs="Arial"/>
          <w:sz w:val="18"/>
          <w:szCs w:val="18"/>
        </w:rPr>
        <w:t xml:space="preserve">    </w:t>
      </w:r>
      <w:r w:rsidR="00284600">
        <w:rPr>
          <w:rFonts w:ascii="Arial" w:hAnsi="Arial" w:cs="Arial"/>
          <w:sz w:val="18"/>
          <w:szCs w:val="18"/>
        </w:rPr>
        <w:t>Bogatynia</w:t>
      </w:r>
      <w:r w:rsidR="00503271">
        <w:rPr>
          <w:rFonts w:ascii="Arial" w:hAnsi="Arial" w:cs="Arial"/>
          <w:sz w:val="18"/>
          <w:szCs w:val="18"/>
        </w:rPr>
        <w:t>, ………..202</w:t>
      </w:r>
      <w:r w:rsidR="00183E04">
        <w:rPr>
          <w:rFonts w:ascii="Arial" w:hAnsi="Arial" w:cs="Arial"/>
          <w:sz w:val="18"/>
          <w:szCs w:val="18"/>
        </w:rPr>
        <w:t>6</w:t>
      </w:r>
      <w:r w:rsidR="00AB462F">
        <w:rPr>
          <w:rFonts w:ascii="Arial" w:hAnsi="Arial" w:cs="Arial"/>
          <w:sz w:val="18"/>
          <w:szCs w:val="18"/>
        </w:rPr>
        <w:t xml:space="preserve"> r.</w:t>
      </w:r>
    </w:p>
    <w:p w14:paraId="05CB9035" w14:textId="77777777" w:rsidR="008F2378" w:rsidRDefault="008F2378" w:rsidP="008F2378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Zamawiający:</w:t>
      </w:r>
    </w:p>
    <w:p w14:paraId="6D67FFF7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PGE Górnictwo i Energetyka Konwencjonalna S.A.</w:t>
      </w:r>
    </w:p>
    <w:p w14:paraId="49D3A835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ul. Węglowa 5, 97–400 Bełchatów</w:t>
      </w:r>
    </w:p>
    <w:p w14:paraId="57E8CE4C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NIP: 769–050–24–95</w:t>
      </w:r>
    </w:p>
    <w:p w14:paraId="193F19AC" w14:textId="77777777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Oddział Elektrownia Turów</w:t>
      </w:r>
    </w:p>
    <w:p w14:paraId="24C889B8" w14:textId="77777777" w:rsidR="008F2378" w:rsidRDefault="008F2378" w:rsidP="008F2378">
      <w:pPr>
        <w:autoSpaceDE w:val="0"/>
        <w:autoSpaceDN w:val="0"/>
        <w:adjustRightInd w:val="0"/>
        <w:rPr>
          <w:rFonts w:ascii="Arial" w:eastAsia="Calibri" w:hAnsi="Arial" w:cs="Arial"/>
          <w:sz w:val="18"/>
          <w:szCs w:val="18"/>
        </w:rPr>
      </w:pPr>
    </w:p>
    <w:p w14:paraId="3C580E18" w14:textId="77777777" w:rsidR="008F2378" w:rsidRDefault="008F2378" w:rsidP="008F2378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Wykonawca:</w:t>
      </w:r>
    </w:p>
    <w:p w14:paraId="192175AE" w14:textId="02CC1701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………….……</w:t>
      </w:r>
      <w:r w:rsidR="003B47A3">
        <w:rPr>
          <w:rFonts w:ascii="Arial" w:hAnsi="Arial" w:cs="Arial"/>
          <w:sz w:val="18"/>
          <w:szCs w:val="18"/>
        </w:rPr>
        <w:t>…………..</w:t>
      </w:r>
    </w:p>
    <w:p w14:paraId="33AC4836" w14:textId="46CBFCB0" w:rsidR="008F2378" w:rsidRDefault="008F2378" w:rsidP="008F2378">
      <w:pPr>
        <w:rPr>
          <w:rFonts w:ascii="Arial" w:hAnsi="Arial" w:cs="Arial"/>
          <w:sz w:val="18"/>
          <w:szCs w:val="18"/>
        </w:rPr>
      </w:pPr>
      <w:r w:rsidRPr="00D7164C">
        <w:rPr>
          <w:rFonts w:ascii="Arial" w:hAnsi="Arial" w:cs="Arial"/>
          <w:sz w:val="18"/>
          <w:szCs w:val="18"/>
        </w:rPr>
        <w:t xml:space="preserve">ul. </w:t>
      </w:r>
      <w:r>
        <w:rPr>
          <w:rFonts w:ascii="Arial" w:hAnsi="Arial" w:cs="Arial"/>
          <w:sz w:val="18"/>
          <w:szCs w:val="18"/>
        </w:rPr>
        <w:t>………………………..</w:t>
      </w:r>
    </w:p>
    <w:p w14:paraId="735B1BB4" w14:textId="00355AD4" w:rsidR="008F2378" w:rsidRDefault="008F2378" w:rsidP="008F237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</w:t>
      </w:r>
    </w:p>
    <w:p w14:paraId="0942AB4D" w14:textId="33FDA13D" w:rsidR="008F2378" w:rsidRDefault="008F2378" w:rsidP="008F2378">
      <w:pPr>
        <w:rPr>
          <w:rFonts w:ascii="Arial" w:hAnsi="Arial" w:cs="Arial"/>
          <w:sz w:val="18"/>
          <w:szCs w:val="18"/>
        </w:rPr>
      </w:pPr>
      <w:r w:rsidRPr="00D7164C">
        <w:rPr>
          <w:rFonts w:ascii="Arial" w:hAnsi="Arial" w:cs="Arial"/>
          <w:sz w:val="18"/>
          <w:szCs w:val="18"/>
        </w:rPr>
        <w:t xml:space="preserve">NIP </w:t>
      </w:r>
      <w:r>
        <w:rPr>
          <w:rFonts w:ascii="Arial" w:hAnsi="Arial" w:cs="Arial"/>
          <w:sz w:val="18"/>
          <w:szCs w:val="18"/>
        </w:rPr>
        <w:t>………………………</w:t>
      </w:r>
    </w:p>
    <w:p w14:paraId="0325D9E2" w14:textId="059A7A38" w:rsidR="008C3B42" w:rsidRDefault="00CB08FE" w:rsidP="00AB462F">
      <w:pPr>
        <w:spacing w:before="120"/>
        <w:ind w:left="426" w:hanging="426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Zamówieni</w:t>
      </w:r>
      <w:r w:rsidR="006333A9">
        <w:rPr>
          <w:rFonts w:ascii="Arial" w:hAnsi="Arial" w:cs="Arial"/>
          <w:b/>
          <w:sz w:val="18"/>
          <w:szCs w:val="18"/>
        </w:rPr>
        <w:t>e</w:t>
      </w:r>
    </w:p>
    <w:p w14:paraId="7A1F3FD7" w14:textId="12C68525" w:rsidR="007B430F" w:rsidRPr="00111723" w:rsidRDefault="007B430F" w:rsidP="00257EF7">
      <w:pPr>
        <w:spacing w:before="120"/>
        <w:ind w:left="709" w:hanging="709"/>
        <w:jc w:val="center"/>
        <w:rPr>
          <w:rFonts w:ascii="Arial" w:hAnsi="Arial" w:cs="Arial"/>
          <w:sz w:val="18"/>
          <w:szCs w:val="18"/>
        </w:rPr>
      </w:pPr>
      <w:r w:rsidRPr="00C94436">
        <w:rPr>
          <w:rFonts w:ascii="Arial" w:hAnsi="Arial" w:cs="Arial"/>
          <w:b/>
          <w:sz w:val="18"/>
          <w:szCs w:val="18"/>
        </w:rPr>
        <w:t xml:space="preserve">nr </w:t>
      </w:r>
      <w:r w:rsidR="00111723" w:rsidRPr="00111723">
        <w:rPr>
          <w:rFonts w:ascii="Arial" w:hAnsi="Arial" w:cs="Arial"/>
          <w:sz w:val="18"/>
          <w:szCs w:val="18"/>
        </w:rPr>
        <w:t>POST/GEK/CSS/FZR-ELT/01245/2026</w:t>
      </w:r>
    </w:p>
    <w:p w14:paraId="66468567" w14:textId="77777777" w:rsidR="007B430F" w:rsidRPr="00111723" w:rsidRDefault="007B430F" w:rsidP="006134D6">
      <w:pPr>
        <w:spacing w:before="120"/>
        <w:ind w:left="426" w:hanging="426"/>
        <w:jc w:val="center"/>
        <w:rPr>
          <w:rFonts w:ascii="Arial" w:hAnsi="Arial" w:cs="Arial"/>
          <w:b/>
          <w:sz w:val="18"/>
          <w:szCs w:val="18"/>
        </w:rPr>
      </w:pPr>
    </w:p>
    <w:p w14:paraId="2E654AE9" w14:textId="192A0D77" w:rsidR="00A22DBD" w:rsidRDefault="00A22DBD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 xml:space="preserve">Tryb postępowania: </w:t>
      </w:r>
      <w:r w:rsidR="00591A69" w:rsidRPr="00284600">
        <w:rPr>
          <w:rFonts w:ascii="Arial" w:hAnsi="Arial" w:cs="Arial"/>
          <w:spacing w:val="-6"/>
          <w:sz w:val="18"/>
          <w:szCs w:val="18"/>
        </w:rPr>
        <w:t>przetarg nieograniczony</w:t>
      </w:r>
    </w:p>
    <w:p w14:paraId="0E794769" w14:textId="77777777" w:rsidR="00111723" w:rsidRPr="00111723" w:rsidRDefault="00A22DBD" w:rsidP="00111723">
      <w:pPr>
        <w:pStyle w:val="Akapitzlist"/>
        <w:numPr>
          <w:ilvl w:val="0"/>
          <w:numId w:val="1"/>
        </w:numPr>
        <w:ind w:left="426" w:hanging="426"/>
        <w:rPr>
          <w:rFonts w:ascii="Arial" w:hAnsi="Arial" w:cs="Arial"/>
          <w:bCs/>
          <w:spacing w:val="-6"/>
          <w:sz w:val="18"/>
          <w:szCs w:val="18"/>
        </w:rPr>
      </w:pPr>
      <w:r w:rsidRPr="00257EF7">
        <w:rPr>
          <w:rFonts w:ascii="Arial" w:hAnsi="Arial" w:cs="Arial"/>
          <w:b/>
          <w:spacing w:val="-6"/>
          <w:sz w:val="18"/>
          <w:szCs w:val="18"/>
        </w:rPr>
        <w:t xml:space="preserve">Nr postępowania: </w:t>
      </w:r>
      <w:r w:rsidR="00111723" w:rsidRPr="00111723">
        <w:rPr>
          <w:rFonts w:ascii="Arial" w:hAnsi="Arial" w:cs="Arial"/>
          <w:b/>
          <w:bCs/>
          <w:spacing w:val="-6"/>
          <w:sz w:val="18"/>
          <w:szCs w:val="18"/>
        </w:rPr>
        <w:t>POST/GEK/CSS/FZR-ELT/01245/2026</w:t>
      </w:r>
    </w:p>
    <w:p w14:paraId="0AD59AF9" w14:textId="2BC9BF9A" w:rsidR="00577BD4" w:rsidRPr="00183E04" w:rsidRDefault="00B430D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bCs/>
          <w:spacing w:val="-6"/>
          <w:sz w:val="18"/>
          <w:szCs w:val="18"/>
        </w:rPr>
      </w:pPr>
      <w:r w:rsidRPr="00183E04">
        <w:rPr>
          <w:rFonts w:ascii="Arial" w:hAnsi="Arial" w:cs="Arial"/>
          <w:spacing w:val="-6"/>
          <w:sz w:val="18"/>
          <w:szCs w:val="18"/>
        </w:rPr>
        <w:t xml:space="preserve">Przedmiot </w:t>
      </w:r>
      <w:r w:rsidR="000520E6" w:rsidRPr="00183E04">
        <w:rPr>
          <w:rFonts w:ascii="Arial" w:hAnsi="Arial" w:cs="Arial"/>
          <w:spacing w:val="-6"/>
          <w:sz w:val="18"/>
          <w:szCs w:val="18"/>
        </w:rPr>
        <w:t>Z</w:t>
      </w:r>
      <w:r w:rsidRPr="00183E04">
        <w:rPr>
          <w:rFonts w:ascii="Arial" w:hAnsi="Arial" w:cs="Arial"/>
          <w:spacing w:val="-6"/>
          <w:sz w:val="18"/>
          <w:szCs w:val="18"/>
        </w:rPr>
        <w:t>amówienia „</w:t>
      </w:r>
      <w:r w:rsidR="00111723" w:rsidRPr="00111723">
        <w:rPr>
          <w:rFonts w:ascii="Arial" w:hAnsi="Arial" w:cs="Arial"/>
          <w:b/>
          <w:bCs/>
          <w:spacing w:val="-6"/>
          <w:sz w:val="18"/>
          <w:szCs w:val="18"/>
        </w:rPr>
        <w:t>Wzorcowanie suszarek laboratoryjnych, szaf termostatycznych oraz pieców laboratoryjnych dla PGE GiEK S.A. Oddział Elektrownia Turów</w:t>
      </w:r>
      <w:r w:rsidRPr="00183E04">
        <w:rPr>
          <w:rFonts w:ascii="Arial" w:hAnsi="Arial" w:cs="Arial"/>
          <w:spacing w:val="-6"/>
          <w:sz w:val="18"/>
          <w:szCs w:val="18"/>
        </w:rPr>
        <w:t>”</w:t>
      </w:r>
      <w:r w:rsidR="00183E04" w:rsidRPr="00183E04">
        <w:rPr>
          <w:rFonts w:ascii="Arial" w:hAnsi="Arial" w:cs="Arial"/>
          <w:spacing w:val="-6"/>
          <w:sz w:val="18"/>
          <w:szCs w:val="18"/>
        </w:rPr>
        <w:t>.</w:t>
      </w:r>
      <w:r w:rsidR="000520E6" w:rsidRPr="00183E04">
        <w:rPr>
          <w:rFonts w:ascii="Arial" w:hAnsi="Arial" w:cs="Arial"/>
          <w:spacing w:val="-6"/>
          <w:sz w:val="18"/>
          <w:szCs w:val="18"/>
        </w:rPr>
        <w:t xml:space="preserve"> </w:t>
      </w:r>
      <w:r w:rsidR="00183E04" w:rsidRPr="00183E04">
        <w:rPr>
          <w:rFonts w:ascii="Arial" w:hAnsi="Arial" w:cs="Arial"/>
          <w:spacing w:val="-6"/>
          <w:sz w:val="18"/>
          <w:szCs w:val="18"/>
        </w:rPr>
        <w:t>Zakres oraz warunki przedmiotu zamówienia zostały zawarte w Załączniku nr 1 do Zamówienia – Opis Przedmiotu Zamówienia</w:t>
      </w:r>
      <w:r w:rsidR="00183E04">
        <w:rPr>
          <w:rFonts w:ascii="Arial" w:hAnsi="Arial" w:cs="Arial"/>
          <w:spacing w:val="-6"/>
          <w:sz w:val="18"/>
          <w:szCs w:val="18"/>
        </w:rPr>
        <w:t>.</w:t>
      </w:r>
    </w:p>
    <w:p w14:paraId="45A78BF7" w14:textId="77777777" w:rsidR="00111723" w:rsidRPr="00111723" w:rsidRDefault="00296DBA" w:rsidP="008635E5">
      <w:pPr>
        <w:numPr>
          <w:ilvl w:val="0"/>
          <w:numId w:val="1"/>
        </w:numPr>
        <w:tabs>
          <w:tab w:val="num" w:pos="426"/>
          <w:tab w:val="left" w:leader="dot" w:pos="8931"/>
          <w:tab w:val="left" w:leader="dot" w:pos="9639"/>
          <w:tab w:val="right" w:leader="dot" w:pos="10065"/>
          <w:tab w:val="left" w:pos="10204"/>
        </w:tabs>
        <w:spacing w:before="120" w:after="120"/>
        <w:ind w:left="426" w:hanging="426"/>
        <w:jc w:val="both"/>
        <w:rPr>
          <w:rFonts w:ascii="Arial" w:hAnsi="Arial" w:cs="Arial"/>
          <w:iCs/>
          <w:sz w:val="18"/>
          <w:szCs w:val="18"/>
        </w:rPr>
      </w:pPr>
      <w:r w:rsidRPr="00D6445D">
        <w:rPr>
          <w:rFonts w:ascii="Arial" w:hAnsi="Arial" w:cs="Arial"/>
          <w:b/>
          <w:spacing w:val="-6"/>
          <w:sz w:val="18"/>
          <w:szCs w:val="18"/>
        </w:rPr>
        <w:t>Wartość zamówienia:</w:t>
      </w:r>
    </w:p>
    <w:p w14:paraId="7A094C12" w14:textId="2CB95FDD" w:rsidR="00D6445D" w:rsidRDefault="00111723" w:rsidP="00111723">
      <w:pPr>
        <w:numPr>
          <w:ilvl w:val="1"/>
          <w:numId w:val="1"/>
        </w:numPr>
        <w:tabs>
          <w:tab w:val="left" w:leader="dot" w:pos="8931"/>
          <w:tab w:val="left" w:leader="dot" w:pos="9639"/>
          <w:tab w:val="right" w:leader="dot" w:pos="10065"/>
          <w:tab w:val="left" w:pos="10204"/>
        </w:tabs>
        <w:spacing w:before="120" w:after="12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 xml:space="preserve">Część I Wzorcowanie suszarek, szaf i pieców laboratoryjnych- </w:t>
      </w:r>
      <w:r w:rsidR="00296DBA" w:rsidRPr="00D6445D">
        <w:rPr>
          <w:rFonts w:ascii="Arial" w:hAnsi="Arial" w:cs="Arial"/>
          <w:spacing w:val="-6"/>
          <w:sz w:val="18"/>
          <w:szCs w:val="18"/>
        </w:rPr>
        <w:t xml:space="preserve">……………,00 zł netto + należny podatek VAT </w:t>
      </w:r>
      <w:r w:rsidR="00296DBA" w:rsidRPr="00D6445D">
        <w:rPr>
          <w:rFonts w:ascii="Arial" w:hAnsi="Arial" w:cs="Arial"/>
          <w:i/>
          <w:sz w:val="18"/>
          <w:szCs w:val="18"/>
        </w:rPr>
        <w:t>(słownie złotych: ………………………………00 /100)</w:t>
      </w:r>
      <w:r w:rsidR="00183E04">
        <w:rPr>
          <w:rFonts w:ascii="Arial" w:hAnsi="Arial" w:cs="Arial"/>
          <w:i/>
          <w:sz w:val="18"/>
          <w:szCs w:val="18"/>
        </w:rPr>
        <w:t xml:space="preserve">. </w:t>
      </w:r>
      <w:r w:rsidR="00D6445D">
        <w:rPr>
          <w:rFonts w:ascii="Arial" w:hAnsi="Arial" w:cs="Arial"/>
          <w:i/>
          <w:sz w:val="18"/>
          <w:szCs w:val="18"/>
        </w:rPr>
        <w:t xml:space="preserve"> </w:t>
      </w:r>
      <w:r w:rsidR="00183E04" w:rsidRPr="00183E04">
        <w:rPr>
          <w:rFonts w:ascii="Arial" w:hAnsi="Arial" w:cs="Arial"/>
          <w:iCs/>
          <w:sz w:val="18"/>
          <w:szCs w:val="18"/>
        </w:rPr>
        <w:t>Wartość Zamówienia jest to cena ryczałtowa za realizację całości zadania, zawierająca wszystkie koszty związane z realizacją zadania</w:t>
      </w:r>
      <w:r w:rsidR="00183E04">
        <w:rPr>
          <w:rFonts w:ascii="Arial" w:hAnsi="Arial" w:cs="Arial"/>
          <w:iCs/>
          <w:sz w:val="18"/>
          <w:szCs w:val="18"/>
        </w:rPr>
        <w:t>.</w:t>
      </w:r>
    </w:p>
    <w:p w14:paraId="7C1A5641" w14:textId="59F02EFE" w:rsidR="00111723" w:rsidRDefault="00111723" w:rsidP="00111723">
      <w:pPr>
        <w:numPr>
          <w:ilvl w:val="1"/>
          <w:numId w:val="1"/>
        </w:numPr>
        <w:tabs>
          <w:tab w:val="left" w:leader="dot" w:pos="8931"/>
          <w:tab w:val="left" w:leader="dot" w:pos="9639"/>
          <w:tab w:val="right" w:leader="dot" w:pos="10065"/>
          <w:tab w:val="left" w:pos="10204"/>
        </w:tabs>
        <w:spacing w:before="120" w:after="12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 xml:space="preserve">Część II </w:t>
      </w:r>
      <w:r w:rsidR="00D15DB0">
        <w:rPr>
          <w:rFonts w:ascii="Arial" w:hAnsi="Arial" w:cs="Arial"/>
          <w:b/>
          <w:spacing w:val="-6"/>
          <w:sz w:val="18"/>
          <w:szCs w:val="18"/>
        </w:rPr>
        <w:t>Przegląd techniczny suszarek</w:t>
      </w:r>
      <w:r>
        <w:rPr>
          <w:rFonts w:ascii="Arial" w:hAnsi="Arial" w:cs="Arial"/>
          <w:b/>
          <w:spacing w:val="-6"/>
          <w:sz w:val="18"/>
          <w:szCs w:val="18"/>
        </w:rPr>
        <w:t xml:space="preserve">- </w:t>
      </w:r>
      <w:r w:rsidRPr="00D6445D">
        <w:rPr>
          <w:rFonts w:ascii="Arial" w:hAnsi="Arial" w:cs="Arial"/>
          <w:spacing w:val="-6"/>
          <w:sz w:val="18"/>
          <w:szCs w:val="18"/>
        </w:rPr>
        <w:t xml:space="preserve">……………,00 zł netto + należny podatek VAT </w:t>
      </w:r>
      <w:r w:rsidRPr="00D6445D">
        <w:rPr>
          <w:rFonts w:ascii="Arial" w:hAnsi="Arial" w:cs="Arial"/>
          <w:i/>
          <w:sz w:val="18"/>
          <w:szCs w:val="18"/>
        </w:rPr>
        <w:t>(słownie złotych: ………………………………00 /100)</w:t>
      </w:r>
      <w:r>
        <w:rPr>
          <w:rFonts w:ascii="Arial" w:hAnsi="Arial" w:cs="Arial"/>
          <w:i/>
          <w:sz w:val="18"/>
          <w:szCs w:val="18"/>
        </w:rPr>
        <w:t xml:space="preserve">.  </w:t>
      </w:r>
      <w:r w:rsidRPr="00183E04">
        <w:rPr>
          <w:rFonts w:ascii="Arial" w:hAnsi="Arial" w:cs="Arial"/>
          <w:iCs/>
          <w:sz w:val="18"/>
          <w:szCs w:val="18"/>
        </w:rPr>
        <w:t>Wartość Zamówienia jest to cena ryczałtowa za realizację całości zadania, zawierająca wszystkie koszty związane z realizacją zadania</w:t>
      </w:r>
      <w:r>
        <w:rPr>
          <w:rFonts w:ascii="Arial" w:hAnsi="Arial" w:cs="Arial"/>
          <w:iCs/>
          <w:sz w:val="18"/>
          <w:szCs w:val="18"/>
        </w:rPr>
        <w:t>.</w:t>
      </w:r>
    </w:p>
    <w:p w14:paraId="1D397D9E" w14:textId="55878363" w:rsidR="00111723" w:rsidRPr="00183E04" w:rsidRDefault="00D15DB0" w:rsidP="00111723">
      <w:pPr>
        <w:numPr>
          <w:ilvl w:val="1"/>
          <w:numId w:val="1"/>
        </w:numPr>
        <w:tabs>
          <w:tab w:val="left" w:leader="dot" w:pos="8931"/>
          <w:tab w:val="left" w:leader="dot" w:pos="9639"/>
          <w:tab w:val="right" w:leader="dot" w:pos="10065"/>
          <w:tab w:val="left" w:pos="10204"/>
        </w:tabs>
        <w:spacing w:before="120" w:after="12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 xml:space="preserve">Część III </w:t>
      </w:r>
      <w:r w:rsidR="00111723">
        <w:rPr>
          <w:rFonts w:ascii="Arial" w:hAnsi="Arial" w:cs="Arial"/>
          <w:b/>
          <w:spacing w:val="-6"/>
          <w:sz w:val="18"/>
          <w:szCs w:val="18"/>
        </w:rPr>
        <w:t xml:space="preserve">Wzorcowanie </w:t>
      </w:r>
      <w:r>
        <w:rPr>
          <w:rFonts w:ascii="Arial" w:hAnsi="Arial" w:cs="Arial"/>
          <w:b/>
          <w:spacing w:val="-6"/>
          <w:sz w:val="18"/>
          <w:szCs w:val="18"/>
        </w:rPr>
        <w:t xml:space="preserve">rotametru </w:t>
      </w:r>
      <w:r w:rsidR="00111723">
        <w:rPr>
          <w:rFonts w:ascii="Arial" w:hAnsi="Arial" w:cs="Arial"/>
          <w:b/>
          <w:spacing w:val="-6"/>
          <w:sz w:val="18"/>
          <w:szCs w:val="18"/>
        </w:rPr>
        <w:t xml:space="preserve">- </w:t>
      </w:r>
      <w:r w:rsidR="00111723" w:rsidRPr="00D6445D">
        <w:rPr>
          <w:rFonts w:ascii="Arial" w:hAnsi="Arial" w:cs="Arial"/>
          <w:spacing w:val="-6"/>
          <w:sz w:val="18"/>
          <w:szCs w:val="18"/>
        </w:rPr>
        <w:t xml:space="preserve">……………,00 zł netto + należny podatek VAT </w:t>
      </w:r>
      <w:r w:rsidR="00111723" w:rsidRPr="00D6445D">
        <w:rPr>
          <w:rFonts w:ascii="Arial" w:hAnsi="Arial" w:cs="Arial"/>
          <w:i/>
          <w:sz w:val="18"/>
          <w:szCs w:val="18"/>
        </w:rPr>
        <w:t>(słownie złotych: ………………………………00 /100)</w:t>
      </w:r>
      <w:r w:rsidR="00111723">
        <w:rPr>
          <w:rFonts w:ascii="Arial" w:hAnsi="Arial" w:cs="Arial"/>
          <w:i/>
          <w:sz w:val="18"/>
          <w:szCs w:val="18"/>
        </w:rPr>
        <w:t xml:space="preserve">.  </w:t>
      </w:r>
      <w:r w:rsidR="00111723" w:rsidRPr="00183E04">
        <w:rPr>
          <w:rFonts w:ascii="Arial" w:hAnsi="Arial" w:cs="Arial"/>
          <w:iCs/>
          <w:sz w:val="18"/>
          <w:szCs w:val="18"/>
        </w:rPr>
        <w:t>Wartość Zamówienia jest to cena ryczałtowa za realizację całości zadania, zawierająca wszystkie koszty związane z realizacją zadania</w:t>
      </w:r>
    </w:p>
    <w:p w14:paraId="0178CC11" w14:textId="6EED4062" w:rsidR="00B430D4" w:rsidRPr="00C94436" w:rsidRDefault="00335AF0" w:rsidP="008635E5">
      <w:pPr>
        <w:numPr>
          <w:ilvl w:val="0"/>
          <w:numId w:val="1"/>
        </w:numPr>
        <w:tabs>
          <w:tab w:val="left" w:leader="dot" w:pos="8931"/>
          <w:tab w:val="left" w:leader="dot" w:pos="9639"/>
          <w:tab w:val="right" w:leader="dot" w:pos="10065"/>
          <w:tab w:val="left" w:pos="10204"/>
        </w:tabs>
        <w:spacing w:before="120" w:after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335AF0">
        <w:rPr>
          <w:rFonts w:ascii="Arial" w:hAnsi="Arial" w:cs="Arial"/>
          <w:sz w:val="18"/>
          <w:szCs w:val="18"/>
        </w:rPr>
        <w:t xml:space="preserve">Rozliczenie </w:t>
      </w:r>
      <w:r w:rsidR="00577BD4" w:rsidRPr="00C94436">
        <w:rPr>
          <w:rFonts w:ascii="Arial" w:hAnsi="Arial" w:cs="Arial"/>
          <w:sz w:val="18"/>
          <w:szCs w:val="18"/>
        </w:rPr>
        <w:t>Zamówienia</w:t>
      </w:r>
      <w:r w:rsidRPr="00C94436">
        <w:rPr>
          <w:rFonts w:ascii="Arial" w:hAnsi="Arial" w:cs="Arial"/>
          <w:sz w:val="18"/>
          <w:szCs w:val="18"/>
        </w:rPr>
        <w:t xml:space="preserve"> nastąpi </w:t>
      </w:r>
      <w:r w:rsidR="00577BD4" w:rsidRPr="00C94436">
        <w:rPr>
          <w:rFonts w:ascii="Arial" w:hAnsi="Arial" w:cs="Arial"/>
          <w:sz w:val="18"/>
          <w:szCs w:val="18"/>
        </w:rPr>
        <w:t>po przeprowadzonym odbiorze prac</w:t>
      </w:r>
      <w:r w:rsidR="00D6445D" w:rsidRPr="00C94436">
        <w:rPr>
          <w:rFonts w:ascii="Arial" w:hAnsi="Arial" w:cs="Arial"/>
          <w:sz w:val="18"/>
          <w:szCs w:val="18"/>
        </w:rPr>
        <w:t>.</w:t>
      </w:r>
    </w:p>
    <w:p w14:paraId="055FA509" w14:textId="32602DE1" w:rsidR="00C94436" w:rsidRPr="00C94436" w:rsidRDefault="008C3B42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spacing w:val="-6"/>
          <w:sz w:val="18"/>
          <w:szCs w:val="18"/>
        </w:rPr>
      </w:pPr>
      <w:r w:rsidRPr="00C94436">
        <w:rPr>
          <w:rFonts w:ascii="Arial" w:hAnsi="Arial" w:cs="Arial"/>
          <w:b/>
          <w:spacing w:val="-6"/>
          <w:sz w:val="18"/>
          <w:szCs w:val="18"/>
        </w:rPr>
        <w:t xml:space="preserve">Termin </w:t>
      </w:r>
      <w:r w:rsidR="00481D46" w:rsidRPr="00C94436">
        <w:rPr>
          <w:rFonts w:ascii="Arial" w:hAnsi="Arial" w:cs="Arial"/>
          <w:b/>
          <w:spacing w:val="-6"/>
          <w:sz w:val="18"/>
          <w:szCs w:val="18"/>
        </w:rPr>
        <w:t>wykonania Prac</w:t>
      </w:r>
      <w:r w:rsidR="00503271" w:rsidRPr="00C94436">
        <w:rPr>
          <w:rFonts w:ascii="Arial" w:hAnsi="Arial" w:cs="Arial"/>
          <w:b/>
          <w:spacing w:val="-6"/>
          <w:sz w:val="18"/>
          <w:szCs w:val="18"/>
        </w:rPr>
        <w:t>:</w:t>
      </w:r>
      <w:r w:rsidR="00E96A81">
        <w:rPr>
          <w:rFonts w:ascii="Arial" w:hAnsi="Arial" w:cs="Arial"/>
          <w:b/>
          <w:spacing w:val="-6"/>
          <w:sz w:val="18"/>
          <w:szCs w:val="18"/>
        </w:rPr>
        <w:t xml:space="preserve"> 31.0</w:t>
      </w:r>
      <w:r w:rsidR="009D3716">
        <w:rPr>
          <w:rFonts w:ascii="Arial" w:hAnsi="Arial" w:cs="Arial"/>
          <w:b/>
          <w:spacing w:val="-6"/>
          <w:sz w:val="18"/>
          <w:szCs w:val="18"/>
        </w:rPr>
        <w:t>8</w:t>
      </w:r>
      <w:r w:rsidR="00E96A81">
        <w:rPr>
          <w:rFonts w:ascii="Arial" w:hAnsi="Arial" w:cs="Arial"/>
          <w:b/>
          <w:spacing w:val="-6"/>
          <w:sz w:val="18"/>
          <w:szCs w:val="18"/>
        </w:rPr>
        <w:t>.2026 r.</w:t>
      </w:r>
    </w:p>
    <w:p w14:paraId="018D561A" w14:textId="77777777" w:rsidR="00E91948" w:rsidRDefault="008C3B42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C94436">
        <w:rPr>
          <w:rFonts w:ascii="Arial" w:hAnsi="Arial" w:cs="Arial"/>
          <w:b/>
          <w:spacing w:val="-6"/>
          <w:sz w:val="18"/>
          <w:szCs w:val="18"/>
        </w:rPr>
        <w:t>Miejsce wykonania usługi</w:t>
      </w:r>
      <w:r w:rsidRPr="00D4435B">
        <w:rPr>
          <w:rFonts w:ascii="Arial" w:hAnsi="Arial" w:cs="Arial"/>
          <w:b/>
          <w:spacing w:val="-6"/>
          <w:sz w:val="18"/>
          <w:szCs w:val="18"/>
        </w:rPr>
        <w:t xml:space="preserve">: </w:t>
      </w:r>
    </w:p>
    <w:p w14:paraId="432BD380" w14:textId="77777777" w:rsidR="00E91948" w:rsidRPr="00E91948" w:rsidRDefault="00E91948" w:rsidP="00E91948">
      <w:pPr>
        <w:numPr>
          <w:ilvl w:val="1"/>
          <w:numId w:val="1"/>
        </w:numPr>
        <w:tabs>
          <w:tab w:val="left" w:leader="dot" w:pos="9639"/>
        </w:tabs>
        <w:spacing w:before="120" w:after="120"/>
        <w:jc w:val="both"/>
        <w:rPr>
          <w:rFonts w:ascii="Arial" w:hAnsi="Arial" w:cs="Arial"/>
          <w:b/>
          <w:spacing w:val="-6"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 xml:space="preserve">Część I i II- </w:t>
      </w:r>
      <w:r w:rsidR="00C86D25">
        <w:rPr>
          <w:rFonts w:ascii="Arial" w:hAnsi="Arial" w:cs="Arial"/>
          <w:spacing w:val="-6"/>
          <w:sz w:val="18"/>
          <w:szCs w:val="18"/>
        </w:rPr>
        <w:t xml:space="preserve">siedziba </w:t>
      </w:r>
      <w:r>
        <w:rPr>
          <w:rFonts w:ascii="Arial" w:hAnsi="Arial" w:cs="Arial"/>
          <w:spacing w:val="-6"/>
          <w:sz w:val="18"/>
          <w:szCs w:val="18"/>
        </w:rPr>
        <w:t>Zamawiającego,</w:t>
      </w:r>
    </w:p>
    <w:p w14:paraId="0D8C44B1" w14:textId="606CF01A" w:rsidR="008C3B42" w:rsidRPr="00183E04" w:rsidRDefault="00E91948" w:rsidP="00E91948">
      <w:pPr>
        <w:numPr>
          <w:ilvl w:val="1"/>
          <w:numId w:val="1"/>
        </w:numPr>
        <w:tabs>
          <w:tab w:val="left" w:leader="dot" w:pos="9639"/>
        </w:tabs>
        <w:spacing w:before="120" w:after="120"/>
        <w:jc w:val="both"/>
        <w:rPr>
          <w:rFonts w:ascii="Arial" w:hAnsi="Arial" w:cs="Arial"/>
          <w:b/>
          <w:spacing w:val="-6"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>Część III-</w:t>
      </w:r>
      <w:r>
        <w:rPr>
          <w:rFonts w:ascii="Arial" w:hAnsi="Arial" w:cs="Arial"/>
          <w:spacing w:val="-6"/>
          <w:sz w:val="18"/>
          <w:szCs w:val="18"/>
        </w:rPr>
        <w:t xml:space="preserve"> siedziba Wykona</w:t>
      </w:r>
      <w:r w:rsidR="00C86D25">
        <w:rPr>
          <w:rFonts w:ascii="Arial" w:hAnsi="Arial" w:cs="Arial"/>
          <w:spacing w:val="-6"/>
          <w:sz w:val="18"/>
          <w:szCs w:val="18"/>
        </w:rPr>
        <w:t>wcy.</w:t>
      </w:r>
    </w:p>
    <w:p w14:paraId="3D276557" w14:textId="77777777" w:rsidR="00183E04" w:rsidRPr="00183E04" w:rsidRDefault="00183E04" w:rsidP="008635E5">
      <w:pPr>
        <w:pStyle w:val="Akapitzlist"/>
        <w:numPr>
          <w:ilvl w:val="0"/>
          <w:numId w:val="1"/>
        </w:numPr>
        <w:ind w:left="426" w:hanging="426"/>
        <w:rPr>
          <w:rFonts w:ascii="Arial" w:hAnsi="Arial" w:cs="Arial"/>
          <w:bCs/>
          <w:spacing w:val="-6"/>
          <w:sz w:val="18"/>
          <w:szCs w:val="18"/>
        </w:rPr>
      </w:pPr>
      <w:r w:rsidRPr="00183E04">
        <w:rPr>
          <w:rFonts w:ascii="Arial" w:hAnsi="Arial" w:cs="Arial"/>
          <w:b/>
          <w:spacing w:val="-6"/>
          <w:sz w:val="18"/>
          <w:szCs w:val="18"/>
        </w:rPr>
        <w:t xml:space="preserve">Gwarancja: na wykonaną usługę: </w:t>
      </w:r>
      <w:r w:rsidRPr="00183E04">
        <w:rPr>
          <w:rFonts w:ascii="Arial" w:hAnsi="Arial" w:cs="Arial"/>
          <w:bCs/>
          <w:spacing w:val="-6"/>
          <w:sz w:val="18"/>
          <w:szCs w:val="18"/>
        </w:rPr>
        <w:t>12 miesięcy od daty podpisania Protokołu Odbioru.</w:t>
      </w:r>
    </w:p>
    <w:p w14:paraId="7601F266" w14:textId="2932841D" w:rsidR="00602712" w:rsidRDefault="00602712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D4435B">
        <w:rPr>
          <w:rFonts w:ascii="Arial" w:hAnsi="Arial" w:cs="Arial"/>
          <w:b/>
          <w:spacing w:val="-6"/>
          <w:sz w:val="18"/>
          <w:szCs w:val="18"/>
        </w:rPr>
        <w:t>Warunki płatności:</w:t>
      </w:r>
      <w:r w:rsidRPr="007B430F">
        <w:rPr>
          <w:rFonts w:ascii="Arial" w:hAnsi="Arial" w:cs="Arial"/>
          <w:b/>
          <w:spacing w:val="-6"/>
          <w:sz w:val="18"/>
          <w:szCs w:val="18"/>
        </w:rPr>
        <w:t xml:space="preserve"> </w:t>
      </w:r>
      <w:r w:rsidRPr="00183E04">
        <w:rPr>
          <w:rFonts w:ascii="Arial" w:hAnsi="Arial" w:cs="Arial"/>
          <w:spacing w:val="-6"/>
          <w:sz w:val="18"/>
          <w:szCs w:val="18"/>
        </w:rPr>
        <w:t>zgodnie z Ogólny</w:t>
      </w:r>
      <w:r>
        <w:rPr>
          <w:rFonts w:ascii="Arial" w:hAnsi="Arial" w:cs="Arial"/>
          <w:spacing w:val="-6"/>
          <w:sz w:val="18"/>
          <w:szCs w:val="18"/>
        </w:rPr>
        <w:t>mi</w:t>
      </w:r>
      <w:r w:rsidRPr="00183E04">
        <w:rPr>
          <w:rFonts w:ascii="Arial" w:hAnsi="Arial" w:cs="Arial"/>
          <w:spacing w:val="-6"/>
          <w:sz w:val="18"/>
          <w:szCs w:val="18"/>
        </w:rPr>
        <w:t xml:space="preserve"> Warunk</w:t>
      </w:r>
      <w:r>
        <w:rPr>
          <w:rFonts w:ascii="Arial" w:hAnsi="Arial" w:cs="Arial"/>
          <w:spacing w:val="-6"/>
          <w:sz w:val="18"/>
          <w:szCs w:val="18"/>
        </w:rPr>
        <w:t xml:space="preserve">ami </w:t>
      </w:r>
      <w:r w:rsidRPr="00183E04">
        <w:rPr>
          <w:rFonts w:ascii="Arial" w:hAnsi="Arial" w:cs="Arial"/>
          <w:spacing w:val="-6"/>
          <w:sz w:val="18"/>
          <w:szCs w:val="18"/>
        </w:rPr>
        <w:t>Zamówienia</w:t>
      </w:r>
      <w:r>
        <w:rPr>
          <w:rFonts w:ascii="Arial" w:hAnsi="Arial" w:cs="Arial"/>
          <w:spacing w:val="-6"/>
          <w:sz w:val="18"/>
          <w:szCs w:val="18"/>
        </w:rPr>
        <w:t>.</w:t>
      </w:r>
    </w:p>
    <w:p w14:paraId="491CB89E" w14:textId="13A32CFF" w:rsidR="00183E04" w:rsidRPr="00183E04" w:rsidRDefault="00183E0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183E04">
        <w:rPr>
          <w:rFonts w:ascii="Arial" w:hAnsi="Arial" w:cs="Arial"/>
          <w:b/>
          <w:spacing w:val="-6"/>
          <w:sz w:val="18"/>
          <w:szCs w:val="18"/>
        </w:rPr>
        <w:t>Wykonawca będzie wysyłał faktury z adresu e-mail: …………………………………</w:t>
      </w:r>
    </w:p>
    <w:p w14:paraId="6F793C5A" w14:textId="3FF5A033" w:rsidR="00183E04" w:rsidRPr="00183E04" w:rsidRDefault="00183E0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Cs/>
          <w:spacing w:val="-6"/>
          <w:sz w:val="18"/>
          <w:szCs w:val="18"/>
        </w:rPr>
      </w:pPr>
      <w:r w:rsidRPr="00183E04">
        <w:rPr>
          <w:rFonts w:ascii="Arial" w:hAnsi="Arial" w:cs="Arial"/>
          <w:b/>
          <w:spacing w:val="-6"/>
          <w:sz w:val="18"/>
          <w:szCs w:val="18"/>
        </w:rPr>
        <w:t xml:space="preserve">Faktura winna być wystawiona na: </w:t>
      </w:r>
      <w:r w:rsidRPr="00183E04">
        <w:rPr>
          <w:rFonts w:ascii="Arial" w:hAnsi="Arial" w:cs="Arial"/>
          <w:bCs/>
          <w:spacing w:val="-6"/>
          <w:sz w:val="18"/>
          <w:szCs w:val="18"/>
        </w:rPr>
        <w:t>PGE Górnictwo i Energetyka Konwencjonalna S.A., ul. Węglowa 5, 97- 400 Bełchatów, Oddział Elektrownia Turów.</w:t>
      </w:r>
    </w:p>
    <w:p w14:paraId="190D31BF" w14:textId="77777777" w:rsidR="00183E04" w:rsidRPr="00183E04" w:rsidRDefault="00183E0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602712">
        <w:rPr>
          <w:rFonts w:ascii="Arial" w:hAnsi="Arial" w:cs="Arial"/>
          <w:bCs/>
          <w:spacing w:val="-6"/>
          <w:sz w:val="18"/>
          <w:szCs w:val="18"/>
        </w:rPr>
        <w:t>W przypadku faktur ustrukturyzowanych Wykonawca winien wskazać (w sekcji Podmiot3 dla roli: Płatnik) identyfikator wewnętrzny Oddziału (tzw. IDWew): 7690502495 - 00049.</w:t>
      </w:r>
    </w:p>
    <w:p w14:paraId="16B686FD" w14:textId="77777777" w:rsidR="00183E04" w:rsidRPr="00183E04" w:rsidRDefault="00183E0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183E04">
        <w:rPr>
          <w:rFonts w:ascii="Arial" w:hAnsi="Arial" w:cs="Arial"/>
          <w:b/>
          <w:spacing w:val="-6"/>
          <w:sz w:val="18"/>
          <w:szCs w:val="18"/>
        </w:rPr>
        <w:t xml:space="preserve">Fakturę należy przesłać </w:t>
      </w:r>
      <w:r w:rsidRPr="00602712">
        <w:rPr>
          <w:rFonts w:ascii="Arial" w:hAnsi="Arial" w:cs="Arial"/>
          <w:bCs/>
          <w:spacing w:val="-6"/>
          <w:sz w:val="18"/>
          <w:szCs w:val="18"/>
        </w:rPr>
        <w:t>zgodnie z Ogólnymi Warunkami Zamówienia.</w:t>
      </w:r>
    </w:p>
    <w:p w14:paraId="6C584694" w14:textId="490F615E" w:rsidR="00183E04" w:rsidRPr="00183E04" w:rsidRDefault="00183E04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jc w:val="both"/>
        <w:rPr>
          <w:rFonts w:ascii="Arial" w:hAnsi="Arial" w:cs="Arial"/>
          <w:b/>
          <w:spacing w:val="-6"/>
          <w:sz w:val="18"/>
          <w:szCs w:val="18"/>
        </w:rPr>
      </w:pPr>
      <w:r w:rsidRPr="00183E04">
        <w:rPr>
          <w:rFonts w:ascii="Arial" w:hAnsi="Arial" w:cs="Arial"/>
          <w:b/>
          <w:spacing w:val="-6"/>
          <w:sz w:val="18"/>
          <w:szCs w:val="18"/>
        </w:rPr>
        <w:t>Integralną cześć niniejszego Zamówienia stanowi Załącznik nr 1 – Opis Przedmiotu Zamówienia.</w:t>
      </w:r>
    </w:p>
    <w:p w14:paraId="6D160E0A" w14:textId="77777777" w:rsidR="00D21808" w:rsidRPr="00D21808" w:rsidRDefault="00E1548E" w:rsidP="008635E5">
      <w:pPr>
        <w:numPr>
          <w:ilvl w:val="0"/>
          <w:numId w:val="1"/>
        </w:numPr>
        <w:tabs>
          <w:tab w:val="left" w:leader="dot" w:pos="9639"/>
        </w:tabs>
        <w:spacing w:before="120" w:after="120"/>
        <w:ind w:left="426" w:hanging="426"/>
        <w:rPr>
          <w:rFonts w:ascii="Arial" w:hAnsi="Arial" w:cs="Arial"/>
          <w:spacing w:val="-6"/>
          <w:sz w:val="18"/>
          <w:szCs w:val="18"/>
        </w:rPr>
      </w:pPr>
      <w:r>
        <w:rPr>
          <w:rFonts w:ascii="Arial" w:hAnsi="Arial" w:cs="Arial"/>
          <w:b/>
          <w:spacing w:val="-6"/>
          <w:sz w:val="18"/>
          <w:szCs w:val="18"/>
        </w:rPr>
        <w:t>Osoba do kontaktu:</w:t>
      </w:r>
      <w:r w:rsidR="00EC4455">
        <w:rPr>
          <w:rFonts w:ascii="Arial" w:hAnsi="Arial" w:cs="Arial"/>
          <w:b/>
          <w:spacing w:val="-6"/>
          <w:sz w:val="18"/>
          <w:szCs w:val="18"/>
        </w:rPr>
        <w:t xml:space="preserve"> </w:t>
      </w:r>
    </w:p>
    <w:p w14:paraId="38F8ABC3" w14:textId="3DAF369B" w:rsidR="002872F6" w:rsidRPr="009D3716" w:rsidRDefault="00D21808" w:rsidP="00602712">
      <w:pPr>
        <w:tabs>
          <w:tab w:val="left" w:leader="dot" w:pos="9639"/>
        </w:tabs>
        <w:spacing w:before="120" w:after="120"/>
        <w:ind w:left="567" w:hanging="141"/>
        <w:rPr>
          <w:rFonts w:ascii="Arial" w:hAnsi="Arial" w:cs="Arial"/>
          <w:spacing w:val="-6"/>
          <w:sz w:val="18"/>
          <w:szCs w:val="18"/>
        </w:rPr>
      </w:pPr>
      <w:r>
        <w:rPr>
          <w:rFonts w:ascii="Arial" w:hAnsi="Arial" w:cs="Arial"/>
          <w:bCs/>
          <w:spacing w:val="-6"/>
          <w:sz w:val="18"/>
          <w:szCs w:val="18"/>
        </w:rPr>
        <w:t xml:space="preserve">- </w:t>
      </w:r>
      <w:r w:rsidRPr="00D21808">
        <w:rPr>
          <w:rFonts w:ascii="Arial" w:hAnsi="Arial" w:cs="Arial"/>
          <w:bCs/>
          <w:spacing w:val="-6"/>
          <w:sz w:val="18"/>
          <w:szCs w:val="18"/>
        </w:rPr>
        <w:t>Zamawiający</w:t>
      </w:r>
      <w:r>
        <w:rPr>
          <w:rFonts w:ascii="Arial" w:hAnsi="Arial" w:cs="Arial"/>
          <w:bCs/>
          <w:spacing w:val="-6"/>
          <w:sz w:val="18"/>
          <w:szCs w:val="18"/>
        </w:rPr>
        <w:t>:</w:t>
      </w:r>
      <w:r w:rsidR="00183E04">
        <w:rPr>
          <w:rFonts w:ascii="Arial" w:hAnsi="Arial" w:cs="Arial"/>
          <w:bCs/>
          <w:spacing w:val="-6"/>
          <w:sz w:val="18"/>
          <w:szCs w:val="18"/>
        </w:rPr>
        <w:t xml:space="preserve"> </w:t>
      </w:r>
      <w:r w:rsidR="00E96A81">
        <w:rPr>
          <w:rFonts w:ascii="Arial" w:hAnsi="Arial" w:cs="Arial"/>
          <w:bCs/>
          <w:spacing w:val="-6"/>
          <w:sz w:val="18"/>
          <w:szCs w:val="18"/>
        </w:rPr>
        <w:t>Nadiia Małkowska</w:t>
      </w:r>
      <w:r w:rsidR="007919CE" w:rsidRPr="007919CE">
        <w:rPr>
          <w:rFonts w:ascii="Arial" w:hAnsi="Arial" w:cs="Arial"/>
          <w:spacing w:val="-6"/>
          <w:sz w:val="18"/>
          <w:szCs w:val="18"/>
        </w:rPr>
        <w:t xml:space="preserve">, tel. </w:t>
      </w:r>
      <w:r w:rsidR="008635E5" w:rsidRPr="009D3716">
        <w:rPr>
          <w:rFonts w:ascii="Arial" w:hAnsi="Arial" w:cs="Arial"/>
          <w:spacing w:val="-6"/>
          <w:sz w:val="18"/>
          <w:szCs w:val="18"/>
        </w:rPr>
        <w:t>+48 75 773 7</w:t>
      </w:r>
      <w:r w:rsidR="00E96A81" w:rsidRPr="009D3716">
        <w:rPr>
          <w:rFonts w:ascii="Arial" w:hAnsi="Arial" w:cs="Arial"/>
          <w:spacing w:val="-6"/>
          <w:sz w:val="18"/>
          <w:szCs w:val="18"/>
        </w:rPr>
        <w:t>477</w:t>
      </w:r>
      <w:r w:rsidR="00252FC3" w:rsidRPr="009D3716">
        <w:rPr>
          <w:rFonts w:ascii="Arial" w:hAnsi="Arial" w:cs="Arial"/>
          <w:spacing w:val="-6"/>
          <w:sz w:val="18"/>
          <w:szCs w:val="18"/>
        </w:rPr>
        <w:t>,</w:t>
      </w:r>
      <w:r w:rsidR="008635E5" w:rsidRPr="009D3716">
        <w:rPr>
          <w:rFonts w:ascii="Arial" w:hAnsi="Arial" w:cs="Arial"/>
          <w:spacing w:val="-6"/>
          <w:sz w:val="18"/>
          <w:szCs w:val="18"/>
        </w:rPr>
        <w:t xml:space="preserve"> </w:t>
      </w:r>
      <w:r w:rsidR="00E96A81" w:rsidRPr="009D3716">
        <w:rPr>
          <w:rFonts w:ascii="Arial" w:hAnsi="Arial" w:cs="Arial"/>
          <w:spacing w:val="-6"/>
          <w:sz w:val="18"/>
          <w:szCs w:val="18"/>
        </w:rPr>
        <w:t>Nadiia.Malkowska@gkpge.pl.</w:t>
      </w:r>
    </w:p>
    <w:p w14:paraId="27623102" w14:textId="6E8B9CF6" w:rsidR="00AD2C3E" w:rsidRDefault="00CC2A64" w:rsidP="00602712">
      <w:pPr>
        <w:tabs>
          <w:tab w:val="left" w:leader="dot" w:pos="9639"/>
        </w:tabs>
        <w:spacing w:before="120" w:after="120"/>
        <w:ind w:left="567" w:hanging="141"/>
        <w:rPr>
          <w:rFonts w:ascii="Arial" w:hAnsi="Arial" w:cs="Arial"/>
          <w:spacing w:val="-6"/>
          <w:sz w:val="18"/>
          <w:szCs w:val="18"/>
        </w:rPr>
      </w:pPr>
      <w:r>
        <w:rPr>
          <w:rFonts w:ascii="Arial" w:hAnsi="Arial" w:cs="Arial"/>
          <w:spacing w:val="-6"/>
          <w:sz w:val="18"/>
          <w:szCs w:val="18"/>
        </w:rPr>
        <w:t>– Wykonawca:</w:t>
      </w:r>
      <w:r w:rsidR="00AD2C3E">
        <w:rPr>
          <w:rFonts w:ascii="Arial" w:hAnsi="Arial" w:cs="Arial"/>
          <w:spacing w:val="-6"/>
          <w:sz w:val="18"/>
          <w:szCs w:val="18"/>
        </w:rPr>
        <w:t xml:space="preserve">          </w:t>
      </w:r>
      <w:r w:rsidR="00067555">
        <w:rPr>
          <w:rFonts w:ascii="Arial" w:hAnsi="Arial" w:cs="Arial"/>
          <w:spacing w:val="-6"/>
          <w:sz w:val="18"/>
          <w:szCs w:val="18"/>
        </w:rPr>
        <w:t>…………………</w:t>
      </w:r>
      <w:r w:rsidR="00622276" w:rsidRPr="00622276">
        <w:rPr>
          <w:rFonts w:ascii="Arial" w:hAnsi="Arial" w:cs="Arial"/>
          <w:spacing w:val="-6"/>
          <w:sz w:val="18"/>
          <w:szCs w:val="18"/>
        </w:rPr>
        <w:t xml:space="preserve">, tel. </w:t>
      </w:r>
      <w:r w:rsidR="00067555">
        <w:rPr>
          <w:rFonts w:ascii="Arial" w:hAnsi="Arial" w:cs="Arial"/>
          <w:spacing w:val="-6"/>
          <w:sz w:val="18"/>
          <w:szCs w:val="18"/>
        </w:rPr>
        <w:t>……………</w:t>
      </w:r>
      <w:r w:rsidR="00622276" w:rsidRPr="00622276">
        <w:rPr>
          <w:rFonts w:ascii="Arial" w:hAnsi="Arial" w:cs="Arial"/>
          <w:spacing w:val="-6"/>
          <w:sz w:val="18"/>
          <w:szCs w:val="18"/>
        </w:rPr>
        <w:t xml:space="preserve">, e-mail </w:t>
      </w:r>
      <w:r w:rsidR="00067555">
        <w:rPr>
          <w:rFonts w:ascii="Arial" w:hAnsi="Arial" w:cs="Arial"/>
          <w:spacing w:val="-6"/>
          <w:sz w:val="18"/>
          <w:szCs w:val="18"/>
        </w:rPr>
        <w:t>……</w:t>
      </w:r>
      <w:r w:rsidR="00622276" w:rsidRPr="00622276">
        <w:rPr>
          <w:rFonts w:ascii="Arial" w:hAnsi="Arial" w:cs="Arial"/>
          <w:spacing w:val="-6"/>
          <w:sz w:val="18"/>
          <w:szCs w:val="18"/>
        </w:rPr>
        <w:t>@</w:t>
      </w:r>
      <w:r w:rsidR="00067555">
        <w:rPr>
          <w:rFonts w:ascii="Arial" w:hAnsi="Arial" w:cs="Arial"/>
          <w:spacing w:val="-6"/>
          <w:sz w:val="18"/>
          <w:szCs w:val="18"/>
        </w:rPr>
        <w:t>...........</w:t>
      </w:r>
      <w:r w:rsidR="00622276" w:rsidRPr="00622276">
        <w:rPr>
          <w:rFonts w:ascii="Arial" w:hAnsi="Arial" w:cs="Arial"/>
          <w:spacing w:val="-6"/>
          <w:sz w:val="18"/>
          <w:szCs w:val="18"/>
        </w:rPr>
        <w:t xml:space="preserve"> </w:t>
      </w:r>
    </w:p>
    <w:p w14:paraId="34F2B79A" w14:textId="268C2600" w:rsidR="00EC4455" w:rsidRPr="00EC4455" w:rsidRDefault="00EC4455" w:rsidP="00D22EEB">
      <w:pPr>
        <w:pStyle w:val="Akapitzlist"/>
        <w:numPr>
          <w:ilvl w:val="0"/>
          <w:numId w:val="1"/>
        </w:numPr>
        <w:spacing w:before="120" w:after="120"/>
        <w:ind w:left="426" w:hanging="426"/>
        <w:jc w:val="both"/>
        <w:rPr>
          <w:rFonts w:ascii="Arial" w:hAnsi="Arial" w:cs="Arial"/>
          <w:spacing w:val="-6"/>
          <w:sz w:val="18"/>
          <w:szCs w:val="18"/>
        </w:rPr>
      </w:pPr>
      <w:r w:rsidRPr="00EC4455">
        <w:rPr>
          <w:rFonts w:ascii="Arial" w:hAnsi="Arial" w:cs="Arial"/>
          <w:spacing w:val="-6"/>
          <w:sz w:val="18"/>
          <w:szCs w:val="18"/>
        </w:rPr>
        <w:t xml:space="preserve">Wykonawca oświadcza, że zapoznał się z Ogólnymi Warunkami Zamówienia, dostępnymi na stronie internetowej Zamawiającego, pod adresem: </w:t>
      </w:r>
      <w:hyperlink r:id="rId12" w:history="1">
        <w:r w:rsidR="00E96A81" w:rsidRPr="00137CF3">
          <w:rPr>
            <w:rStyle w:val="Hipercze"/>
            <w:rFonts w:ascii="Arial" w:hAnsi="Arial" w:cs="Arial"/>
            <w:sz w:val="18"/>
            <w:szCs w:val="18"/>
          </w:rPr>
          <w:t>https://pgegiek.pl/Przetargi/Przetargi-zakupowe</w:t>
        </w:r>
      </w:hyperlink>
      <w:r w:rsidRPr="00EC4455">
        <w:rPr>
          <w:rStyle w:val="Hipercze"/>
          <w:rFonts w:ascii="Arial" w:hAnsi="Arial" w:cs="Arial"/>
          <w:sz w:val="18"/>
          <w:szCs w:val="18"/>
          <w:u w:val="none"/>
        </w:rPr>
        <w:t xml:space="preserve"> </w:t>
      </w:r>
      <w:r w:rsidRPr="00EC4455">
        <w:rPr>
          <w:rFonts w:ascii="Arial" w:hAnsi="Arial" w:cs="Arial"/>
          <w:spacing w:val="-6"/>
          <w:sz w:val="18"/>
          <w:szCs w:val="18"/>
        </w:rPr>
        <w:t>i zobowiązuje się do ich przestrzegania.</w:t>
      </w:r>
    </w:p>
    <w:p w14:paraId="5E7A58E6" w14:textId="77777777" w:rsidR="00EC4455" w:rsidRPr="00EC4455" w:rsidRDefault="00EC4455" w:rsidP="008635E5">
      <w:pPr>
        <w:pStyle w:val="Akapitzlist"/>
        <w:numPr>
          <w:ilvl w:val="0"/>
          <w:numId w:val="1"/>
        </w:numPr>
        <w:spacing w:before="120" w:after="120"/>
        <w:ind w:left="426" w:hanging="426"/>
        <w:jc w:val="both"/>
        <w:rPr>
          <w:rFonts w:ascii="Arial" w:hAnsi="Arial" w:cs="Arial"/>
          <w:spacing w:val="-6"/>
          <w:sz w:val="18"/>
          <w:szCs w:val="18"/>
        </w:rPr>
      </w:pPr>
      <w:r w:rsidRPr="00EC4455">
        <w:rPr>
          <w:rFonts w:ascii="Arial" w:hAnsi="Arial" w:cs="Arial"/>
          <w:spacing w:val="-6"/>
          <w:sz w:val="18"/>
          <w:szCs w:val="18"/>
        </w:rPr>
        <w:t>Ogólne Warunki Zamówienia stanowią integralną część Zamówienia.</w:t>
      </w:r>
    </w:p>
    <w:p w14:paraId="0B36818B" w14:textId="77777777" w:rsidR="00EC4455" w:rsidRDefault="00EC4455" w:rsidP="008635E5">
      <w:pPr>
        <w:pStyle w:val="Akapitzlist"/>
        <w:numPr>
          <w:ilvl w:val="0"/>
          <w:numId w:val="1"/>
        </w:numPr>
        <w:spacing w:before="120" w:after="120"/>
        <w:ind w:left="426" w:hanging="426"/>
        <w:jc w:val="both"/>
        <w:rPr>
          <w:rFonts w:ascii="Arial" w:hAnsi="Arial" w:cs="Arial"/>
          <w:spacing w:val="-6"/>
          <w:sz w:val="18"/>
          <w:szCs w:val="18"/>
        </w:rPr>
      </w:pPr>
      <w:r w:rsidRPr="00EC4455">
        <w:rPr>
          <w:rFonts w:ascii="Arial" w:hAnsi="Arial" w:cs="Arial"/>
          <w:spacing w:val="-6"/>
          <w:sz w:val="18"/>
          <w:szCs w:val="18"/>
        </w:rPr>
        <w:t>Postanowienia niniejszego Zamówienia mają charakter nadrzędny w stosunku do Ogólnych Warunków Zamówienia.</w:t>
      </w:r>
    </w:p>
    <w:p w14:paraId="18C4C46F" w14:textId="6688050C" w:rsidR="007376D6" w:rsidRPr="00EC4455" w:rsidRDefault="007376D6" w:rsidP="00EC4455">
      <w:pPr>
        <w:spacing w:before="120" w:after="120"/>
        <w:jc w:val="both"/>
        <w:rPr>
          <w:rFonts w:ascii="Arial" w:hAnsi="Arial" w:cs="Arial"/>
          <w:spacing w:val="-6"/>
          <w:sz w:val="18"/>
          <w:szCs w:val="18"/>
        </w:rPr>
      </w:pPr>
      <w:r w:rsidRPr="00EC4455">
        <w:rPr>
          <w:rFonts w:ascii="Arial" w:hAnsi="Arial" w:cs="Arial"/>
          <w:b/>
          <w:sz w:val="16"/>
          <w:szCs w:val="16"/>
        </w:rPr>
        <w:t xml:space="preserve">Osoba sporządzająca: </w:t>
      </w:r>
      <w:r w:rsidRPr="00EC4455">
        <w:rPr>
          <w:rFonts w:ascii="Arial" w:hAnsi="Arial" w:cs="Arial"/>
          <w:sz w:val="16"/>
          <w:szCs w:val="16"/>
        </w:rPr>
        <w:t>Jan Wargacki.</w:t>
      </w:r>
    </w:p>
    <w:p w14:paraId="580FA718" w14:textId="55256D66" w:rsidR="008724DA" w:rsidRDefault="008724DA" w:rsidP="006134D6">
      <w:pPr>
        <w:keepNext/>
        <w:ind w:left="426" w:hanging="426"/>
        <w:rPr>
          <w:rFonts w:ascii="Arial" w:hAnsi="Arial" w:cs="Arial"/>
          <w:b/>
          <w:sz w:val="18"/>
          <w:szCs w:val="18"/>
        </w:rPr>
      </w:pPr>
    </w:p>
    <w:p w14:paraId="77E471D3" w14:textId="77777777" w:rsidR="00D93A0D" w:rsidRPr="00D4435B" w:rsidRDefault="00D93A0D" w:rsidP="006134D6">
      <w:pPr>
        <w:keepNext/>
        <w:ind w:left="426" w:hanging="426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5634"/>
      </w:tblGrid>
      <w:tr w:rsidR="00107410" w14:paraId="60DE951E" w14:textId="77777777" w:rsidTr="00107410">
        <w:trPr>
          <w:jc w:val="center"/>
        </w:trPr>
        <w:tc>
          <w:tcPr>
            <w:tcW w:w="4360" w:type="dxa"/>
          </w:tcPr>
          <w:p w14:paraId="07496481" w14:textId="77777777" w:rsidR="00107410" w:rsidRPr="00D4435B" w:rsidRDefault="00107410" w:rsidP="00107410">
            <w:pPr>
              <w:keepNext/>
              <w:spacing w:before="240"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435B">
              <w:rPr>
                <w:rFonts w:ascii="Arial" w:hAnsi="Arial" w:cs="Arial"/>
                <w:b/>
                <w:sz w:val="18"/>
                <w:szCs w:val="18"/>
              </w:rPr>
              <w:t>Zamawiający:</w:t>
            </w:r>
          </w:p>
          <w:p w14:paraId="25A15E70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AB0C3A8" w14:textId="77777777" w:rsidR="00107410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469B880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4EDD1F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……………………………………………</w:t>
            </w:r>
          </w:p>
          <w:p w14:paraId="2E85C6FA" w14:textId="04B07D3F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/podpis Zamawiającego/</w:t>
            </w:r>
          </w:p>
          <w:p w14:paraId="1F9447C0" w14:textId="77777777" w:rsidR="00107410" w:rsidRDefault="00107410" w:rsidP="006134D6">
            <w:pPr>
              <w:keepNext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34" w:type="dxa"/>
          </w:tcPr>
          <w:p w14:paraId="39E94D3F" w14:textId="77777777" w:rsidR="00107410" w:rsidRPr="00D4435B" w:rsidRDefault="00107410" w:rsidP="00107410">
            <w:pPr>
              <w:keepNext/>
              <w:ind w:left="426" w:hanging="426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454539" w14:textId="01C19D6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435B">
              <w:rPr>
                <w:rFonts w:ascii="Arial" w:hAnsi="Arial" w:cs="Arial"/>
                <w:b/>
                <w:sz w:val="18"/>
                <w:szCs w:val="18"/>
              </w:rPr>
              <w:t>Wykonawca:</w:t>
            </w:r>
          </w:p>
          <w:p w14:paraId="6C7D51B9" w14:textId="360AF52B" w:rsidR="00107410" w:rsidRPr="00107410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07410">
              <w:rPr>
                <w:rFonts w:ascii="Arial" w:hAnsi="Arial" w:cs="Arial"/>
                <w:i/>
                <w:sz w:val="18"/>
                <w:szCs w:val="18"/>
              </w:rPr>
              <w:t xml:space="preserve">Przyjmuję do realizacji niniejsze </w:t>
            </w:r>
            <w:r w:rsidR="007B430F">
              <w:rPr>
                <w:rFonts w:ascii="Arial" w:hAnsi="Arial" w:cs="Arial"/>
                <w:i/>
                <w:sz w:val="18"/>
                <w:szCs w:val="18"/>
              </w:rPr>
              <w:t>Zamówienie</w:t>
            </w:r>
            <w:r w:rsidRPr="00107410">
              <w:rPr>
                <w:rFonts w:ascii="Arial" w:hAnsi="Arial" w:cs="Arial"/>
                <w:i/>
                <w:sz w:val="18"/>
                <w:szCs w:val="18"/>
              </w:rPr>
              <w:t xml:space="preserve"> na warunkach </w:t>
            </w:r>
            <w:r w:rsidR="00A16025">
              <w:rPr>
                <w:rFonts w:ascii="Arial" w:hAnsi="Arial" w:cs="Arial"/>
                <w:i/>
                <w:sz w:val="18"/>
                <w:szCs w:val="18"/>
              </w:rPr>
              <w:t>w nim określonych</w:t>
            </w:r>
            <w:r w:rsidRPr="00107410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1EB5224A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F142EE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A17A54" w14:textId="7777777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……………………………………………</w:t>
            </w:r>
          </w:p>
          <w:p w14:paraId="54DEC87F" w14:textId="7BC01EC7" w:rsidR="00107410" w:rsidRPr="00D4435B" w:rsidRDefault="00107410" w:rsidP="00107410">
            <w:pPr>
              <w:keepNext/>
              <w:ind w:left="426" w:hanging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35B">
              <w:rPr>
                <w:rFonts w:ascii="Arial" w:hAnsi="Arial" w:cs="Arial"/>
                <w:sz w:val="18"/>
                <w:szCs w:val="18"/>
              </w:rPr>
              <w:t>/podpis Wykonawcy/</w:t>
            </w:r>
          </w:p>
          <w:p w14:paraId="169157B6" w14:textId="77777777" w:rsidR="00107410" w:rsidRDefault="00107410" w:rsidP="006134D6">
            <w:pPr>
              <w:keepNext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506AF7C" w14:textId="77777777" w:rsidR="008C3B42" w:rsidRPr="00D4435B" w:rsidRDefault="008C3B42" w:rsidP="006134D6">
      <w:pPr>
        <w:keepNext/>
        <w:ind w:left="426" w:hanging="426"/>
        <w:rPr>
          <w:rFonts w:ascii="Arial" w:hAnsi="Arial" w:cs="Arial"/>
          <w:b/>
          <w:sz w:val="18"/>
          <w:szCs w:val="18"/>
        </w:rPr>
      </w:pPr>
    </w:p>
    <w:p w14:paraId="766F2F31" w14:textId="301220CA" w:rsidR="008C3B42" w:rsidRPr="00D4435B" w:rsidRDefault="008C3B42" w:rsidP="006134D6">
      <w:pPr>
        <w:ind w:left="426" w:hanging="426"/>
        <w:jc w:val="both"/>
        <w:rPr>
          <w:rFonts w:ascii="Arial" w:hAnsi="Arial" w:cs="Arial"/>
          <w:sz w:val="18"/>
          <w:szCs w:val="18"/>
        </w:rPr>
      </w:pPr>
    </w:p>
    <w:sectPr w:rsidR="008C3B42" w:rsidRPr="00D4435B" w:rsidSect="00107410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991" w:right="851" w:bottom="709" w:left="851" w:header="709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B1940" w14:textId="77777777" w:rsidR="000F7E2A" w:rsidRDefault="000F7E2A" w:rsidP="00524B32">
      <w:r>
        <w:separator/>
      </w:r>
    </w:p>
  </w:endnote>
  <w:endnote w:type="continuationSeparator" w:id="0">
    <w:p w14:paraId="20276816" w14:textId="77777777" w:rsidR="000F7E2A" w:rsidRDefault="000F7E2A" w:rsidP="00524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233C" w14:textId="77777777" w:rsidR="005912AC" w:rsidRDefault="005912AC" w:rsidP="00CF72E7">
    <w:pPr>
      <w:pStyle w:val="Stopka"/>
      <w:jc w:val="center"/>
      <w:rPr>
        <w:rFonts w:ascii="Arial" w:hAnsi="Arial" w:cs="Arial"/>
        <w:sz w:val="16"/>
        <w:szCs w:val="16"/>
      </w:rPr>
    </w:pPr>
  </w:p>
  <w:p w14:paraId="633A7622" w14:textId="06AAE704" w:rsidR="005912AC" w:rsidRPr="008C55F8" w:rsidRDefault="005912AC" w:rsidP="00CF72E7">
    <w:pPr>
      <w:pStyle w:val="Stopka"/>
      <w:jc w:val="center"/>
      <w:rPr>
        <w:rFonts w:ascii="Arial" w:hAnsi="Arial" w:cs="Arial"/>
        <w:sz w:val="16"/>
        <w:szCs w:val="16"/>
      </w:rPr>
    </w:pPr>
    <w:r w:rsidRPr="007547F4">
      <w:rPr>
        <w:rFonts w:ascii="Arial" w:hAnsi="Arial" w:cs="Arial"/>
        <w:sz w:val="16"/>
        <w:szCs w:val="16"/>
      </w:rPr>
      <w:t xml:space="preserve">Strona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PAGE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9E0026">
      <w:rPr>
        <w:rFonts w:ascii="Arial" w:hAnsi="Arial" w:cs="Arial"/>
        <w:bCs/>
        <w:noProof/>
        <w:sz w:val="16"/>
        <w:szCs w:val="16"/>
      </w:rPr>
      <w:t>2</w:t>
    </w:r>
    <w:r w:rsidRPr="007547F4">
      <w:rPr>
        <w:rFonts w:ascii="Arial" w:hAnsi="Arial" w:cs="Arial"/>
        <w:bCs/>
        <w:sz w:val="16"/>
        <w:szCs w:val="16"/>
      </w:rPr>
      <w:fldChar w:fldCharType="end"/>
    </w:r>
    <w:r w:rsidRPr="007547F4">
      <w:rPr>
        <w:rFonts w:ascii="Arial" w:hAnsi="Arial" w:cs="Arial"/>
        <w:sz w:val="16"/>
        <w:szCs w:val="16"/>
      </w:rPr>
      <w:t xml:space="preserve"> z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NUMPAGES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A92311">
      <w:rPr>
        <w:rFonts w:ascii="Arial" w:hAnsi="Arial" w:cs="Arial"/>
        <w:bCs/>
        <w:noProof/>
        <w:sz w:val="16"/>
        <w:szCs w:val="16"/>
      </w:rPr>
      <w:t>1</w:t>
    </w:r>
    <w:r w:rsidRPr="007547F4">
      <w:rPr>
        <w:rFonts w:ascii="Arial" w:hAnsi="Arial" w:cs="Arial"/>
        <w:bCs/>
        <w:sz w:val="16"/>
        <w:szCs w:val="16"/>
      </w:rPr>
      <w:fldChar w:fldCharType="end"/>
    </w:r>
  </w:p>
  <w:p w14:paraId="38C89F9C" w14:textId="26D4D291" w:rsidR="005912AC" w:rsidRDefault="005912AC">
    <w:pPr>
      <w:pStyle w:val="Stopka"/>
    </w:pPr>
    <w:r w:rsidRPr="00133C5F" w:rsidDel="00CF72E7">
      <w:rPr>
        <w:rFonts w:ascii="Arial" w:hAnsi="Arial" w:cs="Arial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592CE" w14:textId="77777777" w:rsidR="005912AC" w:rsidRDefault="005912AC" w:rsidP="0042374D">
    <w:pPr>
      <w:pStyle w:val="Stopka"/>
      <w:jc w:val="center"/>
      <w:rPr>
        <w:rFonts w:ascii="Arial" w:hAnsi="Arial" w:cs="Arial"/>
        <w:sz w:val="16"/>
        <w:szCs w:val="16"/>
      </w:rPr>
    </w:pPr>
  </w:p>
  <w:p w14:paraId="483DD3C2" w14:textId="24D54D58" w:rsidR="005912AC" w:rsidRPr="008C55F8" w:rsidRDefault="005912AC" w:rsidP="0042374D">
    <w:pPr>
      <w:pStyle w:val="Stopka"/>
      <w:jc w:val="center"/>
      <w:rPr>
        <w:rFonts w:ascii="Arial" w:hAnsi="Arial" w:cs="Arial"/>
        <w:sz w:val="16"/>
        <w:szCs w:val="16"/>
      </w:rPr>
    </w:pPr>
    <w:r w:rsidRPr="007547F4">
      <w:rPr>
        <w:rFonts w:ascii="Arial" w:hAnsi="Arial" w:cs="Arial"/>
        <w:sz w:val="16"/>
        <w:szCs w:val="16"/>
      </w:rPr>
      <w:t xml:space="preserve">Strona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PAGE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495099">
      <w:rPr>
        <w:rFonts w:ascii="Arial" w:hAnsi="Arial" w:cs="Arial"/>
        <w:bCs/>
        <w:noProof/>
        <w:sz w:val="16"/>
        <w:szCs w:val="16"/>
      </w:rPr>
      <w:t>1</w:t>
    </w:r>
    <w:r w:rsidRPr="007547F4">
      <w:rPr>
        <w:rFonts w:ascii="Arial" w:hAnsi="Arial" w:cs="Arial"/>
        <w:bCs/>
        <w:sz w:val="16"/>
        <w:szCs w:val="16"/>
      </w:rPr>
      <w:fldChar w:fldCharType="end"/>
    </w:r>
    <w:r w:rsidRPr="007547F4">
      <w:rPr>
        <w:rFonts w:ascii="Arial" w:hAnsi="Arial" w:cs="Arial"/>
        <w:sz w:val="16"/>
        <w:szCs w:val="16"/>
      </w:rPr>
      <w:t xml:space="preserve"> z </w:t>
    </w:r>
    <w:r w:rsidRPr="007547F4">
      <w:rPr>
        <w:rFonts w:ascii="Arial" w:hAnsi="Arial" w:cs="Arial"/>
        <w:bCs/>
        <w:sz w:val="16"/>
        <w:szCs w:val="16"/>
      </w:rPr>
      <w:fldChar w:fldCharType="begin"/>
    </w:r>
    <w:r w:rsidRPr="007547F4">
      <w:rPr>
        <w:rFonts w:ascii="Arial" w:hAnsi="Arial" w:cs="Arial"/>
        <w:bCs/>
        <w:sz w:val="16"/>
        <w:szCs w:val="16"/>
      </w:rPr>
      <w:instrText>NUMPAGES</w:instrText>
    </w:r>
    <w:r w:rsidRPr="007547F4">
      <w:rPr>
        <w:rFonts w:ascii="Arial" w:hAnsi="Arial" w:cs="Arial"/>
        <w:bCs/>
        <w:sz w:val="16"/>
        <w:szCs w:val="16"/>
      </w:rPr>
      <w:fldChar w:fldCharType="separate"/>
    </w:r>
    <w:r w:rsidR="00495099">
      <w:rPr>
        <w:rFonts w:ascii="Arial" w:hAnsi="Arial" w:cs="Arial"/>
        <w:bCs/>
        <w:noProof/>
        <w:sz w:val="16"/>
        <w:szCs w:val="16"/>
      </w:rPr>
      <w:t>1</w:t>
    </w:r>
    <w:r w:rsidRPr="007547F4">
      <w:rPr>
        <w:rFonts w:ascii="Arial" w:hAnsi="Arial" w:cs="Arial"/>
        <w:bCs/>
        <w:sz w:val="16"/>
        <w:szCs w:val="16"/>
      </w:rPr>
      <w:fldChar w:fldCharType="end"/>
    </w:r>
  </w:p>
  <w:p w14:paraId="7DD84EA5" w14:textId="77777777" w:rsidR="005912AC" w:rsidRDefault="005912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D449D" w14:textId="77777777" w:rsidR="000F7E2A" w:rsidRDefault="000F7E2A" w:rsidP="00524B32">
      <w:r>
        <w:separator/>
      </w:r>
    </w:p>
  </w:footnote>
  <w:footnote w:type="continuationSeparator" w:id="0">
    <w:p w14:paraId="1E5A84E8" w14:textId="77777777" w:rsidR="000F7E2A" w:rsidRDefault="000F7E2A" w:rsidP="00524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293D" w14:textId="457DFB4D" w:rsidR="000275D6" w:rsidRDefault="000275D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2064" behindDoc="0" locked="0" layoutInCell="1" allowOverlap="1" wp14:anchorId="0D1E9B5B" wp14:editId="13E6ABD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1333614163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450C7" w14:textId="58FBC293" w:rsidR="000275D6" w:rsidRPr="000275D6" w:rsidRDefault="000275D6" w:rsidP="000275D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0275D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1E9B5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7.2pt;z-index:2516720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" filled="f" stroked="f">
              <v:textbox style="mso-fit-shape-to-text:t" inset="0,15pt,20pt,0">
                <w:txbxContent>
                  <w:p w14:paraId="33E450C7" w14:textId="58FBC293" w:rsidR="000275D6" w:rsidRPr="000275D6" w:rsidRDefault="000275D6" w:rsidP="000275D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0275D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B8A2" w14:textId="3E96B499" w:rsidR="000275D6" w:rsidRDefault="000275D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3088" behindDoc="0" locked="0" layoutInCell="1" allowOverlap="1" wp14:anchorId="369B1432" wp14:editId="6C4E08F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981181070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BC55EC" w14:textId="6039495A" w:rsidR="000275D6" w:rsidRPr="000275D6" w:rsidRDefault="000275D6" w:rsidP="000275D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0275D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B143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27.2pt;z-index:2516730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" filled="f" stroked="f">
              <v:textbox style="mso-fit-shape-to-text:t" inset="0,15pt,20pt,0">
                <w:txbxContent>
                  <w:p w14:paraId="7CBC55EC" w14:textId="6039495A" w:rsidR="000275D6" w:rsidRPr="000275D6" w:rsidRDefault="000275D6" w:rsidP="000275D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0275D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2287" w14:textId="269CD353" w:rsidR="00020DA9" w:rsidRDefault="000275D6" w:rsidP="00020DA9">
    <w:pPr>
      <w:pStyle w:val="Stopka"/>
      <w:ind w:right="360"/>
      <w:jc w:val="right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0" distR="0" simplePos="0" relativeHeight="251671040" behindDoc="0" locked="0" layoutInCell="1" allowOverlap="1" wp14:anchorId="6963EE4B" wp14:editId="0B8F52C3">
              <wp:simplePos x="54292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45440"/>
              <wp:effectExtent l="0" t="0" r="0" b="16510"/>
              <wp:wrapNone/>
              <wp:docPr id="1633211245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61944" w14:textId="6103F6C8" w:rsidR="000275D6" w:rsidRPr="000275D6" w:rsidRDefault="000275D6" w:rsidP="000275D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0275D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3EE4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left:0;text-align:left;margin-left:11.2pt;margin-top:0;width:62.4pt;height:27.2pt;z-index:2516710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" filled="f" stroked="f">
              <v:textbox style="mso-fit-shape-to-text:t" inset="0,15pt,20pt,0">
                <w:txbxContent>
                  <w:p w14:paraId="0C061944" w14:textId="6103F6C8" w:rsidR="000275D6" w:rsidRPr="000275D6" w:rsidRDefault="000275D6" w:rsidP="000275D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0275D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17203" w:rsidRPr="00917203">
      <w:rPr>
        <w:rFonts w:ascii="Arial" w:hAnsi="Arial" w:cs="Arial"/>
        <w:sz w:val="16"/>
      </w:rPr>
      <w:t xml:space="preserve"> </w:t>
    </w:r>
  </w:p>
  <w:p w14:paraId="47CF7CD2" w14:textId="54C1554D" w:rsidR="00020DA9" w:rsidRDefault="00020DA9" w:rsidP="00020DA9">
    <w:pPr>
      <w:pStyle w:val="Stopka"/>
      <w:ind w:right="360"/>
      <w:jc w:val="right"/>
      <w:rPr>
        <w:rFonts w:ascii="Arial" w:hAnsi="Arial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24CF86E9" wp14:editId="25DB8211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7" name="Łącznik prosty ze strzałką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F35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7" o:spid="_x0000_s1026" type="#_x0000_t32" style="position:absolute;margin-left:-3.65pt;margin-top:26.8pt;width:516.1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" strokecolor="#ef7f00"/>
          </w:pict>
        </mc:Fallback>
      </mc:AlternateContent>
    </w:r>
    <w:r>
      <w:rPr>
        <w:noProof/>
      </w:rPr>
      <w:drawing>
        <wp:anchor distT="0" distB="0" distL="114300" distR="114300" simplePos="0" relativeHeight="251665920" behindDoc="0" locked="0" layoutInCell="1" allowOverlap="1" wp14:anchorId="48776A8A" wp14:editId="5CAE0FCA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1" name="Obraz 11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283F1E6E" wp14:editId="303AF9C2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12" name="Obraz 12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87F23D3" wp14:editId="046A1DB7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8" name="Łącznik prosty ze strzałką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82ED91" id="Łącznik prosty ze strzałką 8" o:spid="_x0000_s1026" type="#_x0000_t32" style="position:absolute;margin-left:-3.65pt;margin-top:26.8pt;width:516.1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" strokecolor="#ef7f00"/>
          </w:pict>
        </mc:Fallback>
      </mc:AlternateContent>
    </w:r>
  </w:p>
  <w:p w14:paraId="3589DA38" w14:textId="5CEDB9C2" w:rsidR="00E05575" w:rsidRDefault="00E05575" w:rsidP="00AB462F">
    <w:pPr>
      <w:pStyle w:val="Stopka"/>
      <w:ind w:right="360"/>
      <w:jc w:val="right"/>
      <w:rPr>
        <w:rFonts w:ascii="Arial" w:hAnsi="Arial" w:cs="Arial"/>
        <w:sz w:val="16"/>
      </w:rPr>
    </w:pPr>
    <w:r w:rsidRPr="00E05575">
      <w:rPr>
        <w:rFonts w:ascii="Arial" w:hAnsi="Arial" w:cs="Arial"/>
        <w:sz w:val="16"/>
      </w:rPr>
      <w:t xml:space="preserve"> </w:t>
    </w:r>
  </w:p>
  <w:p w14:paraId="1B3C4BED" w14:textId="54928A1A" w:rsidR="005912AC" w:rsidRDefault="005912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5"/>
    <w:multiLevelType w:val="multilevel"/>
    <w:tmpl w:val="CE30951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000001E"/>
    <w:multiLevelType w:val="multi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20"/>
    <w:multiLevelType w:val="multilevel"/>
    <w:tmpl w:val="3012A3CC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0000002D"/>
    <w:multiLevelType w:val="multilevel"/>
    <w:tmpl w:val="C572511C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0000003E"/>
    <w:multiLevelType w:val="multilevel"/>
    <w:tmpl w:val="F4700F6C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00000046"/>
    <w:multiLevelType w:val="multilevel"/>
    <w:tmpl w:val="00000046"/>
    <w:name w:val="WW8Num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00000047"/>
    <w:multiLevelType w:val="multilevel"/>
    <w:tmpl w:val="00000047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"/>
      <w:lvlJc w:val="left"/>
      <w:pPr>
        <w:tabs>
          <w:tab w:val="num" w:pos="1571"/>
        </w:tabs>
        <w:ind w:left="1283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00000048"/>
    <w:multiLevelType w:val="singleLevel"/>
    <w:tmpl w:val="4E6E4CE6"/>
    <w:name w:val="WW8Num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9" w15:restartNumberingAfterBreak="0">
    <w:nsid w:val="0000004A"/>
    <w:multiLevelType w:val="multilevel"/>
    <w:tmpl w:val="0000004A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0000004B"/>
    <w:multiLevelType w:val="multilevel"/>
    <w:tmpl w:val="0000004B"/>
    <w:name w:val="WW8Num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0000004E"/>
    <w:multiLevelType w:val="multilevel"/>
    <w:tmpl w:val="0000004E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 w15:restartNumberingAfterBreak="0">
    <w:nsid w:val="00000052"/>
    <w:multiLevelType w:val="multilevel"/>
    <w:tmpl w:val="F0BAD218"/>
    <w:name w:val="WW8Num8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0000053"/>
    <w:multiLevelType w:val="multilevel"/>
    <w:tmpl w:val="E94EE01E"/>
    <w:name w:val="WW8Num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00000056"/>
    <w:multiLevelType w:val="multilevel"/>
    <w:tmpl w:val="502C06C0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 w15:restartNumberingAfterBreak="0">
    <w:nsid w:val="00000057"/>
    <w:multiLevelType w:val="multilevel"/>
    <w:tmpl w:val="00000057"/>
    <w:name w:val="WW8Num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00000059"/>
    <w:multiLevelType w:val="multilevel"/>
    <w:tmpl w:val="00000059"/>
    <w:name w:val="WW8Num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0000005C"/>
    <w:multiLevelType w:val="multilevel"/>
    <w:tmpl w:val="0000005C"/>
    <w:name w:val="WW8Num9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1222"/>
        </w:tabs>
        <w:ind w:left="934" w:hanging="432"/>
      </w:p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1870" w:hanging="648"/>
      </w:pPr>
    </w:lvl>
    <w:lvl w:ilvl="4">
      <w:start w:val="1"/>
      <w:numFmt w:val="decimal"/>
      <w:lvlText w:val="%1.%2.%3.%4.%5."/>
      <w:lvlJc w:val="left"/>
      <w:pPr>
        <w:tabs>
          <w:tab w:val="num" w:pos="3022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22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</w:lvl>
  </w:abstractNum>
  <w:abstractNum w:abstractNumId="38" w15:restartNumberingAfterBreak="0">
    <w:nsid w:val="0000005E"/>
    <w:multiLevelType w:val="multilevel"/>
    <w:tmpl w:val="0000005E"/>
    <w:name w:val="WW8Num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9" w15:restartNumberingAfterBreak="0">
    <w:nsid w:val="00000061"/>
    <w:multiLevelType w:val="multilevel"/>
    <w:tmpl w:val="00000061"/>
    <w:name w:val="WW8Num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0" w15:restartNumberingAfterBreak="0">
    <w:nsid w:val="00000062"/>
    <w:multiLevelType w:val="multilevel"/>
    <w:tmpl w:val="00000062"/>
    <w:name w:val="WW8Num1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1" w15:restartNumberingAfterBreak="0">
    <w:nsid w:val="00000064"/>
    <w:multiLevelType w:val="multilevel"/>
    <w:tmpl w:val="00000064"/>
    <w:name w:val="WW8Num1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2" w15:restartNumberingAfterBreak="0">
    <w:nsid w:val="043639A6"/>
    <w:multiLevelType w:val="multilevel"/>
    <w:tmpl w:val="8F08D306"/>
    <w:name w:val="WW8Num7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 w15:restartNumberingAfterBreak="0">
    <w:nsid w:val="1B8628EC"/>
    <w:multiLevelType w:val="multilevel"/>
    <w:tmpl w:val="3F589986"/>
    <w:name w:val="WW8Num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4" w15:restartNumberingAfterBreak="0">
    <w:nsid w:val="1B873BE2"/>
    <w:multiLevelType w:val="multilevel"/>
    <w:tmpl w:val="DF6607DE"/>
    <w:name w:val="WW8Num4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2A327658"/>
    <w:multiLevelType w:val="multilevel"/>
    <w:tmpl w:val="00000009"/>
    <w:name w:val="WW8Num56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6" w15:restartNumberingAfterBreak="0">
    <w:nsid w:val="340F6BC1"/>
    <w:multiLevelType w:val="multilevel"/>
    <w:tmpl w:val="BFD62BD2"/>
    <w:name w:val="WW8Num1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37061D04"/>
    <w:multiLevelType w:val="hybridMultilevel"/>
    <w:tmpl w:val="D1E26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991749"/>
    <w:multiLevelType w:val="multilevel"/>
    <w:tmpl w:val="DFBA9610"/>
    <w:name w:val="WW8Num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9" w15:restartNumberingAfterBreak="0">
    <w:nsid w:val="45371F38"/>
    <w:multiLevelType w:val="multilevel"/>
    <w:tmpl w:val="994A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7AE16DC"/>
    <w:multiLevelType w:val="multilevel"/>
    <w:tmpl w:val="87C88400"/>
    <w:name w:val="WW8Num87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1" w15:restartNumberingAfterBreak="0">
    <w:nsid w:val="495E5E88"/>
    <w:multiLevelType w:val="multilevel"/>
    <w:tmpl w:val="8F6CBF6E"/>
    <w:name w:val="WW8Num49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2" w15:restartNumberingAfterBreak="0">
    <w:nsid w:val="5908566D"/>
    <w:multiLevelType w:val="multilevel"/>
    <w:tmpl w:val="D744D262"/>
    <w:name w:val="WW8Num7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3" w15:restartNumberingAfterBreak="0">
    <w:nsid w:val="59207771"/>
    <w:multiLevelType w:val="multilevel"/>
    <w:tmpl w:val="00000009"/>
    <w:name w:val="WW8Num56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4" w15:restartNumberingAfterBreak="0">
    <w:nsid w:val="61315620"/>
    <w:multiLevelType w:val="hybridMultilevel"/>
    <w:tmpl w:val="E7C64E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61526153"/>
    <w:multiLevelType w:val="hybridMultilevel"/>
    <w:tmpl w:val="17A099D8"/>
    <w:lvl w:ilvl="0" w:tplc="45CE80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667A2006"/>
    <w:multiLevelType w:val="multilevel"/>
    <w:tmpl w:val="FF76F2E4"/>
    <w:name w:val="WW8Num71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7" w15:restartNumberingAfterBreak="0">
    <w:nsid w:val="6DC2057D"/>
    <w:multiLevelType w:val="multilevel"/>
    <w:tmpl w:val="28F47A06"/>
    <w:name w:val="WW8Num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8" w15:restartNumberingAfterBreak="0">
    <w:nsid w:val="71686A0C"/>
    <w:multiLevelType w:val="multilevel"/>
    <w:tmpl w:val="AEFEFC54"/>
    <w:name w:val="WW8Num6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9" w15:restartNumberingAfterBreak="0">
    <w:nsid w:val="7B972B08"/>
    <w:multiLevelType w:val="multilevel"/>
    <w:tmpl w:val="248C713E"/>
    <w:name w:val="WW8Num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0" w15:restartNumberingAfterBreak="0">
    <w:nsid w:val="7D3F37BC"/>
    <w:multiLevelType w:val="multilevel"/>
    <w:tmpl w:val="30CEB38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19919131">
    <w:abstractNumId w:val="60"/>
  </w:num>
  <w:num w:numId="2" w16cid:durableId="1584342284">
    <w:abstractNumId w:val="54"/>
  </w:num>
  <w:num w:numId="3" w16cid:durableId="1401638717">
    <w:abstractNumId w:val="55"/>
  </w:num>
  <w:num w:numId="4" w16cid:durableId="933903304">
    <w:abstractNumId w:val="47"/>
  </w:num>
  <w:num w:numId="5" w16cid:durableId="1847789378">
    <w:abstractNumId w:val="4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B32"/>
    <w:rsid w:val="0000021F"/>
    <w:rsid w:val="00002AB3"/>
    <w:rsid w:val="00002D2C"/>
    <w:rsid w:val="00020DA9"/>
    <w:rsid w:val="00021F9F"/>
    <w:rsid w:val="000233D6"/>
    <w:rsid w:val="000275D6"/>
    <w:rsid w:val="000416E6"/>
    <w:rsid w:val="000437AE"/>
    <w:rsid w:val="000520E6"/>
    <w:rsid w:val="0005642B"/>
    <w:rsid w:val="00065764"/>
    <w:rsid w:val="00066DCE"/>
    <w:rsid w:val="00067555"/>
    <w:rsid w:val="00072A08"/>
    <w:rsid w:val="00073764"/>
    <w:rsid w:val="000876EA"/>
    <w:rsid w:val="0009477E"/>
    <w:rsid w:val="000960B3"/>
    <w:rsid w:val="000A14F2"/>
    <w:rsid w:val="000A4CCF"/>
    <w:rsid w:val="000B323F"/>
    <w:rsid w:val="000C451B"/>
    <w:rsid w:val="000C51E3"/>
    <w:rsid w:val="000C58F9"/>
    <w:rsid w:val="000D5681"/>
    <w:rsid w:val="000D5A9A"/>
    <w:rsid w:val="000E1C6E"/>
    <w:rsid w:val="000F0DBC"/>
    <w:rsid w:val="000F1826"/>
    <w:rsid w:val="000F7E2A"/>
    <w:rsid w:val="00105448"/>
    <w:rsid w:val="00107410"/>
    <w:rsid w:val="00111723"/>
    <w:rsid w:val="001139FD"/>
    <w:rsid w:val="0013146E"/>
    <w:rsid w:val="00133C5F"/>
    <w:rsid w:val="001430CC"/>
    <w:rsid w:val="0014468A"/>
    <w:rsid w:val="00151074"/>
    <w:rsid w:val="00175698"/>
    <w:rsid w:val="0018104C"/>
    <w:rsid w:val="00183E04"/>
    <w:rsid w:val="00184879"/>
    <w:rsid w:val="001A3D89"/>
    <w:rsid w:val="001A6435"/>
    <w:rsid w:val="001C3551"/>
    <w:rsid w:val="001D39CD"/>
    <w:rsid w:val="001D3EB6"/>
    <w:rsid w:val="001D653B"/>
    <w:rsid w:val="001D72DE"/>
    <w:rsid w:val="001F503D"/>
    <w:rsid w:val="002005FF"/>
    <w:rsid w:val="00210545"/>
    <w:rsid w:val="00211907"/>
    <w:rsid w:val="00215643"/>
    <w:rsid w:val="00227990"/>
    <w:rsid w:val="002363A1"/>
    <w:rsid w:val="00236445"/>
    <w:rsid w:val="00241D85"/>
    <w:rsid w:val="00242BE8"/>
    <w:rsid w:val="00246453"/>
    <w:rsid w:val="00251EAB"/>
    <w:rsid w:val="00252FC3"/>
    <w:rsid w:val="00257EF7"/>
    <w:rsid w:val="002637ED"/>
    <w:rsid w:val="002644B0"/>
    <w:rsid w:val="00270932"/>
    <w:rsid w:val="002736E2"/>
    <w:rsid w:val="002765F3"/>
    <w:rsid w:val="0028378E"/>
    <w:rsid w:val="00284600"/>
    <w:rsid w:val="002872F6"/>
    <w:rsid w:val="00296DBA"/>
    <w:rsid w:val="00297A98"/>
    <w:rsid w:val="002B765C"/>
    <w:rsid w:val="002C5798"/>
    <w:rsid w:val="002E351E"/>
    <w:rsid w:val="002F5EFC"/>
    <w:rsid w:val="002F7095"/>
    <w:rsid w:val="003035B0"/>
    <w:rsid w:val="0030566E"/>
    <w:rsid w:val="00323ED3"/>
    <w:rsid w:val="00331765"/>
    <w:rsid w:val="003347AB"/>
    <w:rsid w:val="00335AF0"/>
    <w:rsid w:val="00336322"/>
    <w:rsid w:val="003452CB"/>
    <w:rsid w:val="00352577"/>
    <w:rsid w:val="00374AB6"/>
    <w:rsid w:val="00382E46"/>
    <w:rsid w:val="00387113"/>
    <w:rsid w:val="0038776E"/>
    <w:rsid w:val="00391377"/>
    <w:rsid w:val="00391421"/>
    <w:rsid w:val="00393E3E"/>
    <w:rsid w:val="003A2CCE"/>
    <w:rsid w:val="003A43DB"/>
    <w:rsid w:val="003B1C82"/>
    <w:rsid w:val="003B29B8"/>
    <w:rsid w:val="003B47A3"/>
    <w:rsid w:val="003D0040"/>
    <w:rsid w:val="003D6DC5"/>
    <w:rsid w:val="003E2380"/>
    <w:rsid w:val="003E3C91"/>
    <w:rsid w:val="003F0298"/>
    <w:rsid w:val="003F59C5"/>
    <w:rsid w:val="003F765B"/>
    <w:rsid w:val="0042374D"/>
    <w:rsid w:val="00423D3D"/>
    <w:rsid w:val="004271B5"/>
    <w:rsid w:val="004366CF"/>
    <w:rsid w:val="0044297E"/>
    <w:rsid w:val="00452868"/>
    <w:rsid w:val="004552AC"/>
    <w:rsid w:val="0045673E"/>
    <w:rsid w:val="00457091"/>
    <w:rsid w:val="00473E4E"/>
    <w:rsid w:val="00475E6C"/>
    <w:rsid w:val="00481D46"/>
    <w:rsid w:val="00484DF5"/>
    <w:rsid w:val="00487CCE"/>
    <w:rsid w:val="00495099"/>
    <w:rsid w:val="004959E6"/>
    <w:rsid w:val="004A5DED"/>
    <w:rsid w:val="004B602C"/>
    <w:rsid w:val="004B7261"/>
    <w:rsid w:val="004C3140"/>
    <w:rsid w:val="004C57DE"/>
    <w:rsid w:val="004F4872"/>
    <w:rsid w:val="00500613"/>
    <w:rsid w:val="00503271"/>
    <w:rsid w:val="005049A7"/>
    <w:rsid w:val="00524086"/>
    <w:rsid w:val="00524B32"/>
    <w:rsid w:val="00524B48"/>
    <w:rsid w:val="00526C69"/>
    <w:rsid w:val="00527733"/>
    <w:rsid w:val="00533FF8"/>
    <w:rsid w:val="00546D3A"/>
    <w:rsid w:val="00562AE4"/>
    <w:rsid w:val="00577BD4"/>
    <w:rsid w:val="005912AC"/>
    <w:rsid w:val="00591A69"/>
    <w:rsid w:val="005A1AF8"/>
    <w:rsid w:val="005A2497"/>
    <w:rsid w:val="005A3009"/>
    <w:rsid w:val="005A6EA1"/>
    <w:rsid w:val="005A7783"/>
    <w:rsid w:val="005B09B9"/>
    <w:rsid w:val="005B2B59"/>
    <w:rsid w:val="005B5D5D"/>
    <w:rsid w:val="005C3133"/>
    <w:rsid w:val="005D0654"/>
    <w:rsid w:val="005D123A"/>
    <w:rsid w:val="005D288A"/>
    <w:rsid w:val="005D4650"/>
    <w:rsid w:val="005D71E4"/>
    <w:rsid w:val="005E11B1"/>
    <w:rsid w:val="005F2537"/>
    <w:rsid w:val="005F3611"/>
    <w:rsid w:val="00602712"/>
    <w:rsid w:val="006043AD"/>
    <w:rsid w:val="006071CF"/>
    <w:rsid w:val="00610706"/>
    <w:rsid w:val="00610B6D"/>
    <w:rsid w:val="00613060"/>
    <w:rsid w:val="006134D6"/>
    <w:rsid w:val="00615B00"/>
    <w:rsid w:val="00622276"/>
    <w:rsid w:val="006228E7"/>
    <w:rsid w:val="006333A9"/>
    <w:rsid w:val="00635056"/>
    <w:rsid w:val="0064217F"/>
    <w:rsid w:val="00643D37"/>
    <w:rsid w:val="00645AEE"/>
    <w:rsid w:val="00647999"/>
    <w:rsid w:val="00652C20"/>
    <w:rsid w:val="00654E11"/>
    <w:rsid w:val="006631E6"/>
    <w:rsid w:val="00673B40"/>
    <w:rsid w:val="00675DAF"/>
    <w:rsid w:val="006951DC"/>
    <w:rsid w:val="006A10C7"/>
    <w:rsid w:val="006A6631"/>
    <w:rsid w:val="006B2DF1"/>
    <w:rsid w:val="006B4ACE"/>
    <w:rsid w:val="006B60CF"/>
    <w:rsid w:val="006C1364"/>
    <w:rsid w:val="006C3A05"/>
    <w:rsid w:val="006C4E3A"/>
    <w:rsid w:val="006C6420"/>
    <w:rsid w:val="006E0088"/>
    <w:rsid w:val="006E2207"/>
    <w:rsid w:val="006E59EF"/>
    <w:rsid w:val="006E7246"/>
    <w:rsid w:val="006F6657"/>
    <w:rsid w:val="007026A3"/>
    <w:rsid w:val="00710BB6"/>
    <w:rsid w:val="007143FD"/>
    <w:rsid w:val="00732A5E"/>
    <w:rsid w:val="007376D6"/>
    <w:rsid w:val="00740AB5"/>
    <w:rsid w:val="0074134F"/>
    <w:rsid w:val="0076402E"/>
    <w:rsid w:val="00773059"/>
    <w:rsid w:val="0078689A"/>
    <w:rsid w:val="007919CE"/>
    <w:rsid w:val="00792878"/>
    <w:rsid w:val="007963C9"/>
    <w:rsid w:val="007B4062"/>
    <w:rsid w:val="007B4066"/>
    <w:rsid w:val="007B430F"/>
    <w:rsid w:val="007D280C"/>
    <w:rsid w:val="007D480F"/>
    <w:rsid w:val="007D6FBC"/>
    <w:rsid w:val="007D74AE"/>
    <w:rsid w:val="007E1C21"/>
    <w:rsid w:val="007E35AC"/>
    <w:rsid w:val="007E7722"/>
    <w:rsid w:val="007F095D"/>
    <w:rsid w:val="007F5993"/>
    <w:rsid w:val="0080665F"/>
    <w:rsid w:val="008227E8"/>
    <w:rsid w:val="008258C2"/>
    <w:rsid w:val="00827D1E"/>
    <w:rsid w:val="0083146A"/>
    <w:rsid w:val="00832702"/>
    <w:rsid w:val="00841C6F"/>
    <w:rsid w:val="00853A97"/>
    <w:rsid w:val="00855505"/>
    <w:rsid w:val="008635E5"/>
    <w:rsid w:val="008643F4"/>
    <w:rsid w:val="00866DD7"/>
    <w:rsid w:val="00870B9A"/>
    <w:rsid w:val="00870FB1"/>
    <w:rsid w:val="008724DA"/>
    <w:rsid w:val="00873D17"/>
    <w:rsid w:val="00875E41"/>
    <w:rsid w:val="00876C8E"/>
    <w:rsid w:val="00882626"/>
    <w:rsid w:val="00882743"/>
    <w:rsid w:val="00884CD5"/>
    <w:rsid w:val="008929FF"/>
    <w:rsid w:val="008A4C28"/>
    <w:rsid w:val="008A5692"/>
    <w:rsid w:val="008B767C"/>
    <w:rsid w:val="008C3B42"/>
    <w:rsid w:val="008D7A97"/>
    <w:rsid w:val="008E1C94"/>
    <w:rsid w:val="008F2378"/>
    <w:rsid w:val="008F5963"/>
    <w:rsid w:val="008F64D8"/>
    <w:rsid w:val="00900940"/>
    <w:rsid w:val="009074FB"/>
    <w:rsid w:val="00916077"/>
    <w:rsid w:val="00916503"/>
    <w:rsid w:val="00917203"/>
    <w:rsid w:val="0092478F"/>
    <w:rsid w:val="009312F5"/>
    <w:rsid w:val="009323DC"/>
    <w:rsid w:val="00932D5B"/>
    <w:rsid w:val="00933D21"/>
    <w:rsid w:val="00943A68"/>
    <w:rsid w:val="00943CDB"/>
    <w:rsid w:val="009455CE"/>
    <w:rsid w:val="009572C8"/>
    <w:rsid w:val="0096075B"/>
    <w:rsid w:val="00962B79"/>
    <w:rsid w:val="009924B5"/>
    <w:rsid w:val="00993629"/>
    <w:rsid w:val="00996936"/>
    <w:rsid w:val="009A4C53"/>
    <w:rsid w:val="009A63EA"/>
    <w:rsid w:val="009B27C2"/>
    <w:rsid w:val="009C44F9"/>
    <w:rsid w:val="009D3716"/>
    <w:rsid w:val="009E0026"/>
    <w:rsid w:val="009E464C"/>
    <w:rsid w:val="009E4DD9"/>
    <w:rsid w:val="009E5F81"/>
    <w:rsid w:val="009E6C56"/>
    <w:rsid w:val="00A02CB1"/>
    <w:rsid w:val="00A045E4"/>
    <w:rsid w:val="00A10802"/>
    <w:rsid w:val="00A12BC1"/>
    <w:rsid w:val="00A13A6D"/>
    <w:rsid w:val="00A15F86"/>
    <w:rsid w:val="00A16025"/>
    <w:rsid w:val="00A22237"/>
    <w:rsid w:val="00A22DBD"/>
    <w:rsid w:val="00A306F8"/>
    <w:rsid w:val="00A34A2C"/>
    <w:rsid w:val="00A35C0B"/>
    <w:rsid w:val="00A56CBB"/>
    <w:rsid w:val="00A616D6"/>
    <w:rsid w:val="00A6171D"/>
    <w:rsid w:val="00A646F1"/>
    <w:rsid w:val="00A66218"/>
    <w:rsid w:val="00A67667"/>
    <w:rsid w:val="00A67A7D"/>
    <w:rsid w:val="00A81C83"/>
    <w:rsid w:val="00A8777D"/>
    <w:rsid w:val="00A90EBC"/>
    <w:rsid w:val="00A92311"/>
    <w:rsid w:val="00AA4BB4"/>
    <w:rsid w:val="00AB462F"/>
    <w:rsid w:val="00AB7193"/>
    <w:rsid w:val="00AD2C3E"/>
    <w:rsid w:val="00AD662A"/>
    <w:rsid w:val="00AF539A"/>
    <w:rsid w:val="00AF5B5C"/>
    <w:rsid w:val="00AF62CC"/>
    <w:rsid w:val="00B01DC5"/>
    <w:rsid w:val="00B02E29"/>
    <w:rsid w:val="00B04B63"/>
    <w:rsid w:val="00B24777"/>
    <w:rsid w:val="00B430D4"/>
    <w:rsid w:val="00B5136F"/>
    <w:rsid w:val="00B57247"/>
    <w:rsid w:val="00B63F90"/>
    <w:rsid w:val="00B71963"/>
    <w:rsid w:val="00B83418"/>
    <w:rsid w:val="00B86D1B"/>
    <w:rsid w:val="00B86EA2"/>
    <w:rsid w:val="00B90234"/>
    <w:rsid w:val="00B91E54"/>
    <w:rsid w:val="00B9725B"/>
    <w:rsid w:val="00BA3B9E"/>
    <w:rsid w:val="00BB0A92"/>
    <w:rsid w:val="00BF6D28"/>
    <w:rsid w:val="00C04E92"/>
    <w:rsid w:val="00C054F2"/>
    <w:rsid w:val="00C06310"/>
    <w:rsid w:val="00C20DA4"/>
    <w:rsid w:val="00C25174"/>
    <w:rsid w:val="00C274AA"/>
    <w:rsid w:val="00C36507"/>
    <w:rsid w:val="00C44B0D"/>
    <w:rsid w:val="00C45FB0"/>
    <w:rsid w:val="00C8516E"/>
    <w:rsid w:val="00C8539E"/>
    <w:rsid w:val="00C85868"/>
    <w:rsid w:val="00C86D25"/>
    <w:rsid w:val="00C938ED"/>
    <w:rsid w:val="00C94436"/>
    <w:rsid w:val="00CA1C8E"/>
    <w:rsid w:val="00CA2B8E"/>
    <w:rsid w:val="00CB08FE"/>
    <w:rsid w:val="00CB4256"/>
    <w:rsid w:val="00CC2A64"/>
    <w:rsid w:val="00CC30F9"/>
    <w:rsid w:val="00CC3BD3"/>
    <w:rsid w:val="00CC4E70"/>
    <w:rsid w:val="00CD159E"/>
    <w:rsid w:val="00CE0533"/>
    <w:rsid w:val="00CE19D3"/>
    <w:rsid w:val="00CE2761"/>
    <w:rsid w:val="00CE7004"/>
    <w:rsid w:val="00CE799C"/>
    <w:rsid w:val="00CF72E7"/>
    <w:rsid w:val="00D15DB0"/>
    <w:rsid w:val="00D20B17"/>
    <w:rsid w:val="00D21808"/>
    <w:rsid w:val="00D22EEB"/>
    <w:rsid w:val="00D263B5"/>
    <w:rsid w:val="00D3493E"/>
    <w:rsid w:val="00D37D14"/>
    <w:rsid w:val="00D4435B"/>
    <w:rsid w:val="00D615DF"/>
    <w:rsid w:val="00D623CD"/>
    <w:rsid w:val="00D6445D"/>
    <w:rsid w:val="00D6558D"/>
    <w:rsid w:val="00D657A8"/>
    <w:rsid w:val="00D67A86"/>
    <w:rsid w:val="00D77B1C"/>
    <w:rsid w:val="00D82F3F"/>
    <w:rsid w:val="00D8573D"/>
    <w:rsid w:val="00D85744"/>
    <w:rsid w:val="00D93A0D"/>
    <w:rsid w:val="00DA0FF5"/>
    <w:rsid w:val="00DB0CA4"/>
    <w:rsid w:val="00DB2832"/>
    <w:rsid w:val="00DB357C"/>
    <w:rsid w:val="00DC00BA"/>
    <w:rsid w:val="00DC02B9"/>
    <w:rsid w:val="00DC68A3"/>
    <w:rsid w:val="00DD0396"/>
    <w:rsid w:val="00DD2A81"/>
    <w:rsid w:val="00DD2EBB"/>
    <w:rsid w:val="00DD64A9"/>
    <w:rsid w:val="00DE2D30"/>
    <w:rsid w:val="00DE3649"/>
    <w:rsid w:val="00DF3227"/>
    <w:rsid w:val="00DF4F5F"/>
    <w:rsid w:val="00E02682"/>
    <w:rsid w:val="00E02816"/>
    <w:rsid w:val="00E02882"/>
    <w:rsid w:val="00E05575"/>
    <w:rsid w:val="00E10C20"/>
    <w:rsid w:val="00E11F54"/>
    <w:rsid w:val="00E1548E"/>
    <w:rsid w:val="00E16245"/>
    <w:rsid w:val="00E21605"/>
    <w:rsid w:val="00E30835"/>
    <w:rsid w:val="00E31860"/>
    <w:rsid w:val="00E32AD8"/>
    <w:rsid w:val="00E34BC0"/>
    <w:rsid w:val="00E44C23"/>
    <w:rsid w:val="00E61199"/>
    <w:rsid w:val="00E71E3B"/>
    <w:rsid w:val="00E72E5B"/>
    <w:rsid w:val="00E81FCD"/>
    <w:rsid w:val="00E90B48"/>
    <w:rsid w:val="00E91552"/>
    <w:rsid w:val="00E91948"/>
    <w:rsid w:val="00E9498E"/>
    <w:rsid w:val="00E96A81"/>
    <w:rsid w:val="00EB43E3"/>
    <w:rsid w:val="00EC061B"/>
    <w:rsid w:val="00EC4455"/>
    <w:rsid w:val="00EC54A6"/>
    <w:rsid w:val="00EC62B9"/>
    <w:rsid w:val="00EC70A9"/>
    <w:rsid w:val="00ED1AD4"/>
    <w:rsid w:val="00EF380B"/>
    <w:rsid w:val="00EF3AB2"/>
    <w:rsid w:val="00F00DB5"/>
    <w:rsid w:val="00F06F5B"/>
    <w:rsid w:val="00F160BE"/>
    <w:rsid w:val="00F20630"/>
    <w:rsid w:val="00F300A4"/>
    <w:rsid w:val="00F33760"/>
    <w:rsid w:val="00F44919"/>
    <w:rsid w:val="00F60B75"/>
    <w:rsid w:val="00F627B2"/>
    <w:rsid w:val="00F62E8A"/>
    <w:rsid w:val="00F817A0"/>
    <w:rsid w:val="00F846E1"/>
    <w:rsid w:val="00F847CD"/>
    <w:rsid w:val="00F8797C"/>
    <w:rsid w:val="00F9312C"/>
    <w:rsid w:val="00F9718D"/>
    <w:rsid w:val="00F97FCD"/>
    <w:rsid w:val="00FA035D"/>
    <w:rsid w:val="00FA307E"/>
    <w:rsid w:val="00FA7E4D"/>
    <w:rsid w:val="00FB2E7A"/>
    <w:rsid w:val="00FB3300"/>
    <w:rsid w:val="00FC5E68"/>
    <w:rsid w:val="00FD4E92"/>
    <w:rsid w:val="00FE0FD2"/>
    <w:rsid w:val="00FE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DE75D"/>
  <w15:docId w15:val="{CE1FAFDD-66F7-4859-8329-A1BD9419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B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4B32"/>
    <w:pPr>
      <w:keepNext/>
      <w:jc w:val="center"/>
      <w:outlineLvl w:val="0"/>
    </w:pPr>
    <w:rPr>
      <w:b/>
      <w:cap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72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E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E4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4B32"/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524B32"/>
    <w:pPr>
      <w:jc w:val="center"/>
    </w:pPr>
    <w:rPr>
      <w:b/>
      <w:smallCaps/>
      <w:szCs w:val="20"/>
    </w:rPr>
  </w:style>
  <w:style w:type="character" w:customStyle="1" w:styleId="TytuZnak">
    <w:name w:val="Tytuł Znak"/>
    <w:link w:val="Tytu"/>
    <w:rsid w:val="00524B32"/>
    <w:rPr>
      <w:rFonts w:ascii="Times New Roman" w:eastAsia="Times New Roman" w:hAnsi="Times New Roman" w:cs="Times New Roman"/>
      <w:b/>
      <w:smallCap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524B3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24B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4B32"/>
    <w:rPr>
      <w:vertAlign w:val="superscript"/>
    </w:rPr>
  </w:style>
  <w:style w:type="paragraph" w:styleId="Akapitzlist">
    <w:name w:val="List Paragraph"/>
    <w:aliases w:val="Punktowanie,RR PGE Akapit z listą,Akapit z listą;1_literowka,Literowanie,1_literowka,Akapit z listą1,normalny tekst,1) AaA,List Paragraph,Preambuła,lp1,List Paragraph1,List Paragraph2,ISCG Numerowanie,1_literowka Znak Znak,Normal,Tytuły"/>
    <w:basedOn w:val="Normalny"/>
    <w:link w:val="AkapitzlistZnak"/>
    <w:uiPriority w:val="34"/>
    <w:qFormat/>
    <w:rsid w:val="00524B32"/>
    <w:pPr>
      <w:ind w:left="708"/>
    </w:pPr>
  </w:style>
  <w:style w:type="character" w:customStyle="1" w:styleId="Znakiprzypiswdolnych">
    <w:name w:val="Znaki przypisów dolnych"/>
    <w:rsid w:val="00524B32"/>
    <w:rPr>
      <w:vertAlign w:val="superscript"/>
    </w:rPr>
  </w:style>
  <w:style w:type="paragraph" w:customStyle="1" w:styleId="Tekstpodstawowy21">
    <w:name w:val="Tekst podstawowy 21"/>
    <w:basedOn w:val="Normalny"/>
    <w:rsid w:val="00524B32"/>
    <w:pPr>
      <w:suppressAutoHyphens/>
      <w:spacing w:after="120" w:line="480" w:lineRule="auto"/>
    </w:pPr>
    <w:rPr>
      <w:lang w:eastAsia="ar-SA"/>
    </w:rPr>
  </w:style>
  <w:style w:type="paragraph" w:customStyle="1" w:styleId="Tekstpodstawowy22">
    <w:name w:val="Tekst podstawowy 22"/>
    <w:basedOn w:val="Normalny"/>
    <w:rsid w:val="00524B32"/>
    <w:pPr>
      <w:suppressAutoHyphens/>
      <w:overflowPunct w:val="0"/>
      <w:autoSpaceDE w:val="0"/>
      <w:jc w:val="both"/>
      <w:textAlignment w:val="baseline"/>
    </w:pPr>
    <w:rPr>
      <w:sz w:val="28"/>
      <w:szCs w:val="20"/>
      <w:lang w:eastAsia="ar-SA"/>
    </w:rPr>
  </w:style>
  <w:style w:type="paragraph" w:customStyle="1" w:styleId="Poradnik">
    <w:name w:val="Poradnik"/>
    <w:basedOn w:val="Normalny"/>
    <w:rsid w:val="00524B32"/>
    <w:pPr>
      <w:suppressAutoHyphens/>
      <w:spacing w:before="120" w:line="288" w:lineRule="auto"/>
    </w:pPr>
    <w:rPr>
      <w:lang w:eastAsia="ar-SA"/>
    </w:rPr>
  </w:style>
  <w:style w:type="paragraph" w:customStyle="1" w:styleId="bodytextindent2">
    <w:name w:val="bodytextindent2"/>
    <w:basedOn w:val="Normalny"/>
    <w:rsid w:val="00524B32"/>
    <w:pPr>
      <w:suppressAutoHyphens/>
      <w:spacing w:before="280" w:after="280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45A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45A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5A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45AE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043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3A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043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3A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43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3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043A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CF72E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E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382E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">
    <w:name w:val="Body Text"/>
    <w:basedOn w:val="Normalny"/>
    <w:link w:val="TekstpodstawowyZnak"/>
    <w:rsid w:val="00382E46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2E46"/>
    <w:rPr>
      <w:rFonts w:ascii="Times New Roman" w:eastAsia="Times New Roman" w:hAnsi="Times New Roman"/>
      <w:sz w:val="22"/>
    </w:rPr>
  </w:style>
  <w:style w:type="paragraph" w:styleId="Lista">
    <w:name w:val="List"/>
    <w:basedOn w:val="Normalny"/>
    <w:rsid w:val="00382E46"/>
    <w:pPr>
      <w:suppressAutoHyphens/>
      <w:ind w:left="283" w:hanging="283"/>
    </w:pPr>
    <w:rPr>
      <w:rFonts w:ascii="Arial" w:hAnsi="Arial"/>
      <w:szCs w:val="20"/>
      <w:lang w:eastAsia="ar-SA"/>
    </w:rPr>
  </w:style>
  <w:style w:type="paragraph" w:customStyle="1" w:styleId="Tekstpodstawowy31">
    <w:name w:val="Tekst podstawowy 31"/>
    <w:basedOn w:val="Normalny"/>
    <w:rsid w:val="00382E46"/>
    <w:pPr>
      <w:suppressAutoHyphens/>
      <w:spacing w:after="120"/>
    </w:pPr>
    <w:rPr>
      <w:sz w:val="16"/>
      <w:szCs w:val="16"/>
      <w:lang w:eastAsia="ar-SA"/>
    </w:rPr>
  </w:style>
  <w:style w:type="paragraph" w:customStyle="1" w:styleId="texte1">
    <w:name w:val="texte 1"/>
    <w:basedOn w:val="Normalny"/>
    <w:rsid w:val="00382E46"/>
    <w:pPr>
      <w:suppressAutoHyphens/>
      <w:spacing w:before="120" w:after="120"/>
      <w:ind w:left="425"/>
      <w:jc w:val="both"/>
    </w:pPr>
    <w:rPr>
      <w:rFonts w:ascii="Arial" w:hAnsi="Arial" w:cs="Arial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F627B2"/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C3B4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C3B42"/>
    <w:rPr>
      <w:rFonts w:ascii="Times New Roman" w:eastAsia="Times New Roman" w:hAnsi="Times New Roman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B08FE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72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45FB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45FB0"/>
    <w:rPr>
      <w:rFonts w:ascii="Times New Roman" w:eastAsia="Times New Roman" w:hAnsi="Times New Roman"/>
      <w:sz w:val="16"/>
      <w:szCs w:val="16"/>
    </w:rPr>
  </w:style>
  <w:style w:type="paragraph" w:customStyle="1" w:styleId="ZnakZnak">
    <w:name w:val="Znak Znak"/>
    <w:basedOn w:val="Normalny"/>
    <w:rsid w:val="00296DBA"/>
    <w:pPr>
      <w:tabs>
        <w:tab w:val="left" w:pos="709"/>
      </w:tabs>
    </w:pPr>
    <w:rPr>
      <w:rFonts w:ascii="Tahoma" w:hAnsi="Tahoma"/>
    </w:rPr>
  </w:style>
  <w:style w:type="paragraph" w:customStyle="1" w:styleId="Default">
    <w:name w:val="Default"/>
    <w:rsid w:val="00296D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Punktowanie Znak,RR PGE Akapit z listą Znak,Akapit z listą;1_literowka Znak,Literowanie Znak,1_literowka Znak,Akapit z listą1 Znak,normalny tekst Znak,1) AaA Znak,List Paragraph Znak,Preambuła Znak,lp1 Znak,List Paragraph1 Znak"/>
    <w:basedOn w:val="Domylnaczcionkaakapitu"/>
    <w:link w:val="Akapitzlist"/>
    <w:uiPriority w:val="34"/>
    <w:qFormat/>
    <w:locked/>
    <w:rsid w:val="00B430D4"/>
    <w:rPr>
      <w:rFonts w:ascii="Times New Roman" w:eastAsia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47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49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76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32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19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238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9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194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206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881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738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20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2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90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8974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434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606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3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44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268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901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60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06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18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91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175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243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419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6618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836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905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9399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010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giek.pl/Przetargi/Przetargi-zakupow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9cb1c7-c5c7-46d4-85ae-d83685407bba">FJ3FSM7XJ42E-2144144896-24846</_dlc_DocId>
    <_dlc_DocIdUrl xmlns="a19cb1c7-c5c7-46d4-85ae-d83685407bba">
      <Url>https://swpp2.dms.gkpge.pl/sites/43/_layouts/15/DocIdRedir.aspx?ID=FJ3FSM7XJ42E-2144144896-24846</Url>
      <Description>FJ3FSM7XJ42E-2144144896-24846</Description>
    </_dlc_DocIdUrl>
    <dmsv2BaseFileName xmlns="http://schemas.microsoft.com/sharepoint/v3">Ch Załącznik nr 2 do Ogłoszenia Zamówienie 30.03.2026.docx</dmsv2BaseFileName>
    <dmsv2BaseDisplayName xmlns="http://schemas.microsoft.com/sharepoint/v3">Ch Załącznik nr 2 do Ogłoszenia Zamówienie 30.03.2026</dmsv2BaseDisplayName>
    <dmsv2SWPP2ObjectNumber xmlns="http://schemas.microsoft.com/sharepoint/v3">POST/GEK/CSS/FZR-ELT/01245/2026                   </dmsv2SWPP2ObjectNumber>
    <dmsv2SWPP2SumMD5 xmlns="http://schemas.microsoft.com/sharepoint/v3">4aff41fed0c4d4e3a921df9e615ad70f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709035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24797290</dmsv2BaseClientSystemDocumentID>
    <dmsv2BaseModifiedByID xmlns="http://schemas.microsoft.com/sharepoint/v3">14002700</dmsv2BaseModifiedByID>
    <dmsv2BaseCreatedByID xmlns="http://schemas.microsoft.com/sharepoint/v3">14002700</dmsv2BaseCreatedByID>
    <dmsv2SWPP2ObjectDepartment xmlns="http://schemas.microsoft.com/sharepoint/v3">0000000100000000000200040001</dmsv2SWPP2ObjectDepartment>
    <dmsv2SWPP2ObjectName xmlns="http://schemas.microsoft.com/sharepoint/v3">Postępowanie</dmsv2SWPP2ObjectNam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6606A2-3714-414E-8BF9-CBFE5CDB8C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202645-497D-4BFE-B09A-F35B4A0B69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5885e0-0611-46e8-aa7d-6ce7adba2769"/>
  </ds:schemaRefs>
</ds:datastoreItem>
</file>

<file path=customXml/itemProps3.xml><?xml version="1.0" encoding="utf-8"?>
<ds:datastoreItem xmlns:ds="http://schemas.openxmlformats.org/officeDocument/2006/customXml" ds:itemID="{4EAF156D-5730-44F3-AAAB-1CC608419C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3219AA-BBDD-4D64-BDDD-6642CA580B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5F9724-696C-4315-AFDE-B8C7F13A2F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Angelika.Mizera@gkpge.pl</dc:creator>
  <cp:lastModifiedBy>Wargacki Jan [PGE GiEK S.A.]</cp:lastModifiedBy>
  <cp:revision>4</cp:revision>
  <cp:lastPrinted>2025-04-15T10:58:00Z</cp:lastPrinted>
  <dcterms:created xsi:type="dcterms:W3CDTF">2026-03-30T07:34:00Z</dcterms:created>
  <dcterms:modified xsi:type="dcterms:W3CDTF">2026-03-30T11:55:00Z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d37ac55a-6546-4ce4-97af-15e67f9985f8</vt:lpwstr>
  </property>
  <property fmtid="{D5CDD505-2E9C-101B-9397-08002B2CF9AE}" pid="4" name="ClassificationContentMarkingHeaderShapeIds">
    <vt:lpwstr>6158d36d,4f7d5653,3a7ba28e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2025-08-05T10:12:50Z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31fa4188-8e72-431e-a6f5-7c43ea50367b</vt:lpwstr>
  </property>
  <property fmtid="{D5CDD505-2E9C-101B-9397-08002B2CF9AE}" pid="13" name="MSIP_Label_44c1d064-c8ff-4fa9-8412-64fa9b81d496_ContentBits">
    <vt:lpwstr>1</vt:lpwstr>
  </property>
</Properties>
</file>